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4BB90" w14:textId="45A3B257" w:rsidR="007D0FE0" w:rsidRDefault="007D0FE0" w:rsidP="006A515F">
      <w:pPr>
        <w:spacing w:after="0"/>
        <w:ind w:right="538"/>
        <w:jc w:val="right"/>
      </w:pPr>
      <w:r w:rsidRPr="00905A13">
        <w:rPr>
          <w:rFonts w:eastAsia="Times New Roman" w:cs="Times New Roman"/>
          <w:b/>
          <w:bCs/>
          <w:color w:val="000000"/>
          <w:kern w:val="0"/>
          <w:sz w:val="26"/>
          <w:szCs w:val="26"/>
          <w14:ligatures w14:val="none"/>
        </w:rPr>
        <w:t xml:space="preserve">Phụ lục </w:t>
      </w:r>
      <w:r>
        <w:rPr>
          <w:rFonts w:eastAsia="Times New Roman" w:cs="Times New Roman"/>
          <w:b/>
          <w:bCs/>
          <w:color w:val="000000"/>
          <w:kern w:val="0"/>
          <w:sz w:val="26"/>
          <w:szCs w:val="26"/>
          <w14:ligatures w14:val="none"/>
        </w:rPr>
        <w:t>2</w:t>
      </w:r>
    </w:p>
    <w:p w14:paraId="755C73B4" w14:textId="3D4C8AD3" w:rsidR="007D0FE0" w:rsidRPr="00BF50BC" w:rsidRDefault="007D0FE0" w:rsidP="00E40805">
      <w:pPr>
        <w:spacing w:after="80"/>
        <w:jc w:val="center"/>
        <w:rPr>
          <w:rFonts w:ascii="Times New Roman Bold" w:eastAsia="Times New Roman" w:hAnsi="Times New Roman Bold" w:cs="Times New Roman"/>
          <w:b/>
          <w:bCs/>
          <w:color w:val="000000"/>
          <w:spacing w:val="-8"/>
          <w:kern w:val="0"/>
          <w:szCs w:val="28"/>
          <w14:ligatures w14:val="none"/>
        </w:rPr>
      </w:pPr>
      <w:r w:rsidRPr="00905A13"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  <w:t xml:space="preserve">DANH MỤC </w:t>
      </w:r>
      <w:r w:rsidRPr="00905A13">
        <w:rPr>
          <w:rFonts w:eastAsia="Times New Roman" w:cs="Times New Roman"/>
          <w:b/>
          <w:bCs/>
          <w:color w:val="000000"/>
          <w:kern w:val="0"/>
          <w:szCs w:val="28"/>
          <w14:ligatures w14:val="none"/>
        </w:rPr>
        <w:br/>
      </w:r>
      <w:r w:rsidRPr="00BF50BC">
        <w:rPr>
          <w:rFonts w:ascii="Times New Roman Bold" w:eastAsia="Times New Roman" w:hAnsi="Times New Roman Bold" w:cs="Times New Roman"/>
          <w:b/>
          <w:bCs/>
          <w:color w:val="000000"/>
          <w:spacing w:val="-8"/>
          <w:kern w:val="0"/>
          <w:szCs w:val="28"/>
          <w14:ligatures w14:val="none"/>
        </w:rPr>
        <w:t xml:space="preserve">ĐIỀU CHỈNH </w:t>
      </w:r>
      <w:r w:rsidR="00BF50BC" w:rsidRPr="00BF50BC">
        <w:rPr>
          <w:rFonts w:ascii="Times New Roman Bold" w:eastAsia="Times New Roman" w:hAnsi="Times New Roman Bold" w:cs="Times New Roman"/>
          <w:b/>
          <w:bCs/>
          <w:color w:val="000000"/>
          <w:spacing w:val="-8"/>
          <w:kern w:val="0"/>
          <w:szCs w:val="28"/>
          <w14:ligatures w14:val="none"/>
        </w:rPr>
        <w:t xml:space="preserve">THÔNG TIN </w:t>
      </w:r>
      <w:r w:rsidRPr="00BF50BC">
        <w:rPr>
          <w:rFonts w:ascii="Times New Roman Bold" w:eastAsia="Times New Roman" w:hAnsi="Times New Roman Bold" w:cs="Times New Roman"/>
          <w:b/>
          <w:bCs/>
          <w:color w:val="000000"/>
          <w:spacing w:val="-8"/>
          <w:kern w:val="0"/>
          <w:szCs w:val="28"/>
          <w14:ligatures w14:val="none"/>
        </w:rPr>
        <w:t>MÃ ĐỊNH DANH ĐIỆN TỬ CỦA CÁC CƠ QUAN, ĐƠN VỊ TRÊN ĐỊA BÀN TỈNH THÁI NGUYÊN</w:t>
      </w:r>
    </w:p>
    <w:p w14:paraId="76CFABE9" w14:textId="3CEF8E47" w:rsidR="007D0FE0" w:rsidRPr="00905A13" w:rsidRDefault="007D0FE0" w:rsidP="007D0FE0">
      <w:pPr>
        <w:spacing w:after="240"/>
        <w:jc w:val="center"/>
        <w:rPr>
          <w:sz w:val="34"/>
          <w:szCs w:val="30"/>
        </w:rPr>
      </w:pP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 xml:space="preserve">(Kèm theo Quyết định </w:t>
      </w:r>
      <w:r w:rsidR="002B181D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s</w:t>
      </w: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ố            /QĐ-UBND ngày        /</w:t>
      </w:r>
      <w:r w:rsidR="00C060A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7</w:t>
      </w:r>
      <w:r w:rsidRPr="00905A13">
        <w:rPr>
          <w:rFonts w:eastAsia="Times New Roman" w:cs="Times New Roman"/>
          <w:i/>
          <w:iCs/>
          <w:color w:val="000000"/>
          <w:kern w:val="0"/>
          <w:sz w:val="26"/>
          <w:szCs w:val="26"/>
          <w14:ligatures w14:val="none"/>
        </w:rPr>
        <w:t>/2026 của Ủy ban nhân dân tỉnh Thái Nguyên)</w:t>
      </w:r>
    </w:p>
    <w:tbl>
      <w:tblPr>
        <w:tblW w:w="1584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539"/>
        <w:gridCol w:w="2571"/>
        <w:gridCol w:w="3119"/>
        <w:gridCol w:w="1624"/>
        <w:gridCol w:w="2242"/>
        <w:gridCol w:w="2329"/>
        <w:gridCol w:w="1713"/>
      </w:tblGrid>
      <w:tr w:rsidR="00BF50BC" w:rsidRPr="007A4C95" w14:paraId="160DF7CA" w14:textId="0E247CB6" w:rsidTr="002B181D">
        <w:trPr>
          <w:trHeight w:val="20"/>
        </w:trPr>
        <w:tc>
          <w:tcPr>
            <w:tcW w:w="710" w:type="dxa"/>
            <w:vMerge w:val="restart"/>
            <w:vAlign w:val="center"/>
            <w:hideMark/>
          </w:tcPr>
          <w:p w14:paraId="22122954" w14:textId="77777777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STT</w:t>
            </w:r>
          </w:p>
        </w:tc>
        <w:tc>
          <w:tcPr>
            <w:tcW w:w="1539" w:type="dxa"/>
            <w:vMerge w:val="restart"/>
            <w:vAlign w:val="center"/>
            <w:hideMark/>
          </w:tcPr>
          <w:p w14:paraId="2DC83A28" w14:textId="5C1ECCF9" w:rsidR="00BF50BC" w:rsidRPr="007A4C95" w:rsidRDefault="00324BF8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spacing w:val="-6"/>
                <w:kern w:val="0"/>
                <w:sz w:val="26"/>
                <w:szCs w:val="26"/>
                <w14:ligatures w14:val="none"/>
              </w:rPr>
            </w:pPr>
            <w:r>
              <w:rPr>
                <w:rFonts w:eastAsia="Times New Roman" w:cs="Times New Roman"/>
                <w:b/>
                <w:bCs/>
                <w:color w:val="000000"/>
                <w:spacing w:val="-6"/>
                <w:kern w:val="0"/>
                <w:sz w:val="26"/>
                <w:szCs w:val="26"/>
                <w14:ligatures w14:val="none"/>
              </w:rPr>
              <w:t>Mã định danh điện tử</w:t>
            </w:r>
          </w:p>
        </w:tc>
        <w:tc>
          <w:tcPr>
            <w:tcW w:w="7314" w:type="dxa"/>
            <w:gridSpan w:val="3"/>
            <w:vAlign w:val="center"/>
          </w:tcPr>
          <w:p w14:paraId="2E9144ED" w14:textId="7DFCD379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Thông tin đã cấp theo Quyết định số 911/QĐ-UBND ngày 28/8/2025 của UBND tỉnh</w:t>
            </w:r>
          </w:p>
        </w:tc>
        <w:tc>
          <w:tcPr>
            <w:tcW w:w="6284" w:type="dxa"/>
            <w:gridSpan w:val="3"/>
            <w:vAlign w:val="center"/>
          </w:tcPr>
          <w:p w14:paraId="1CB8D7CF" w14:textId="22ECA942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Thông tin điều chỉnh</w:t>
            </w:r>
          </w:p>
        </w:tc>
      </w:tr>
      <w:tr w:rsidR="00BF50BC" w:rsidRPr="007A4C95" w14:paraId="179A2527" w14:textId="7A3BD52C" w:rsidTr="002B181D">
        <w:trPr>
          <w:trHeight w:val="20"/>
        </w:trPr>
        <w:tc>
          <w:tcPr>
            <w:tcW w:w="710" w:type="dxa"/>
            <w:vMerge/>
            <w:vAlign w:val="center"/>
          </w:tcPr>
          <w:p w14:paraId="77C2E7DA" w14:textId="094F5556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Merge/>
            <w:vAlign w:val="center"/>
          </w:tcPr>
          <w:p w14:paraId="0B4599D9" w14:textId="25F3CDDC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2571" w:type="dxa"/>
            <w:vAlign w:val="center"/>
          </w:tcPr>
          <w:p w14:paraId="082BD2DB" w14:textId="4C38AE9F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Tên cơ quan, đơn vị</w:t>
            </w:r>
          </w:p>
        </w:tc>
        <w:tc>
          <w:tcPr>
            <w:tcW w:w="3119" w:type="dxa"/>
            <w:vAlign w:val="center"/>
          </w:tcPr>
          <w:p w14:paraId="1444D7CE" w14:textId="358FEC5E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spacing w:val="-4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Địa chỉ</w:t>
            </w:r>
          </w:p>
        </w:tc>
        <w:tc>
          <w:tcPr>
            <w:tcW w:w="1621" w:type="dxa"/>
            <w:vAlign w:val="center"/>
          </w:tcPr>
          <w:p w14:paraId="3017AED0" w14:textId="6D6BAD7C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Số điện thoại</w:t>
            </w:r>
          </w:p>
        </w:tc>
        <w:tc>
          <w:tcPr>
            <w:tcW w:w="2242" w:type="dxa"/>
            <w:vAlign w:val="center"/>
          </w:tcPr>
          <w:p w14:paraId="35B287AA" w14:textId="77777777" w:rsidR="00DA39F6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Tên cơ quan, </w:t>
            </w:r>
          </w:p>
          <w:p w14:paraId="646DE2EE" w14:textId="62D237C6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đơn vị</w:t>
            </w:r>
          </w:p>
        </w:tc>
        <w:tc>
          <w:tcPr>
            <w:tcW w:w="2329" w:type="dxa"/>
            <w:vAlign w:val="center"/>
          </w:tcPr>
          <w:p w14:paraId="66A7BEAB" w14:textId="1D9BA57C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Địa chỉ</w:t>
            </w:r>
          </w:p>
        </w:tc>
        <w:tc>
          <w:tcPr>
            <w:tcW w:w="1713" w:type="dxa"/>
            <w:vAlign w:val="center"/>
          </w:tcPr>
          <w:p w14:paraId="688AE711" w14:textId="77777777" w:rsidR="005D5F41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Số điện </w:t>
            </w:r>
          </w:p>
          <w:p w14:paraId="4C4A89C6" w14:textId="339B514E" w:rsidR="00BF50BC" w:rsidRPr="007A4C95" w:rsidRDefault="00BF50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thoại</w:t>
            </w:r>
          </w:p>
        </w:tc>
      </w:tr>
      <w:tr w:rsidR="003657BC" w:rsidRPr="003657BC" w14:paraId="48C1290F" w14:textId="77777777" w:rsidTr="002B181D">
        <w:trPr>
          <w:trHeight w:val="20"/>
        </w:trPr>
        <w:tc>
          <w:tcPr>
            <w:tcW w:w="710" w:type="dxa"/>
            <w:vAlign w:val="center"/>
          </w:tcPr>
          <w:p w14:paraId="34B75A4A" w14:textId="77777777" w:rsidR="003657BC" w:rsidRPr="003657BC" w:rsidRDefault="003657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790F8E30" w14:textId="77777777" w:rsidR="003657BC" w:rsidRPr="003657BC" w:rsidRDefault="003657BC" w:rsidP="00CC4A14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490465C6" w14:textId="73135D4C" w:rsidR="003657BC" w:rsidRPr="003657BC" w:rsidRDefault="003657BC" w:rsidP="00CC4A14">
            <w:pPr>
              <w:spacing w:before="60" w:after="6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 Bá Xuyên</w:t>
            </w:r>
          </w:p>
        </w:tc>
      </w:tr>
      <w:tr w:rsidR="005103B2" w:rsidRPr="007A4C95" w14:paraId="0F3050AC" w14:textId="62946118" w:rsidTr="002B181D">
        <w:trPr>
          <w:trHeight w:val="20"/>
        </w:trPr>
        <w:tc>
          <w:tcPr>
            <w:tcW w:w="710" w:type="dxa"/>
            <w:vAlign w:val="center"/>
          </w:tcPr>
          <w:p w14:paraId="7F3C37B1" w14:textId="210A6DAE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</w:t>
            </w:r>
          </w:p>
        </w:tc>
        <w:tc>
          <w:tcPr>
            <w:tcW w:w="1539" w:type="dxa"/>
            <w:vAlign w:val="center"/>
          </w:tcPr>
          <w:p w14:paraId="44318540" w14:textId="02BF7CDC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H55.101.02</w:t>
            </w:r>
          </w:p>
        </w:tc>
        <w:tc>
          <w:tcPr>
            <w:tcW w:w="2571" w:type="dxa"/>
            <w:vAlign w:val="center"/>
          </w:tcPr>
          <w:p w14:paraId="3AD1BD25" w14:textId="0725A438" w:rsidR="005103B2" w:rsidRPr="007A4C95" w:rsidRDefault="005103B2" w:rsidP="00CC4A14">
            <w:pPr>
              <w:spacing w:before="60" w:after="60"/>
              <w:rPr>
                <w:rFonts w:eastAsia="Times New Roman" w:cs="Times New Roman"/>
                <w:color w:val="000000"/>
                <w:spacing w:val="-8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Bá Xuyên</w:t>
            </w:r>
          </w:p>
        </w:tc>
        <w:tc>
          <w:tcPr>
            <w:tcW w:w="3119" w:type="dxa"/>
            <w:vAlign w:val="center"/>
          </w:tcPr>
          <w:p w14:paraId="1B520691" w14:textId="4A19B6D6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Tổ dân phố Xứ Đào, đường Lê Hồng Phong, phường Bá Xuyên, tỉnh Thái Nguyên</w:t>
            </w:r>
          </w:p>
        </w:tc>
        <w:tc>
          <w:tcPr>
            <w:tcW w:w="1621" w:type="dxa"/>
            <w:vAlign w:val="center"/>
          </w:tcPr>
          <w:p w14:paraId="34D29F26" w14:textId="57880CF1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0979228311</w:t>
            </w:r>
          </w:p>
        </w:tc>
        <w:tc>
          <w:tcPr>
            <w:tcW w:w="2242" w:type="dxa"/>
            <w:vAlign w:val="center"/>
          </w:tcPr>
          <w:p w14:paraId="715DD2B2" w14:textId="2CFE0D80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Bá Xuyên</w:t>
            </w:r>
          </w:p>
        </w:tc>
        <w:tc>
          <w:tcPr>
            <w:tcW w:w="2329" w:type="dxa"/>
            <w:vAlign w:val="center"/>
          </w:tcPr>
          <w:p w14:paraId="3768F5F8" w14:textId="6675A96A" w:rsidR="005103B2" w:rsidRPr="007A4C95" w:rsidRDefault="004F23F8" w:rsidP="00CC4A14">
            <w:pPr>
              <w:spacing w:before="60" w:after="60"/>
              <w:jc w:val="center"/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  <w:tc>
          <w:tcPr>
            <w:tcW w:w="1713" w:type="dxa"/>
            <w:vAlign w:val="center"/>
          </w:tcPr>
          <w:p w14:paraId="50B0F5F2" w14:textId="09717287" w:rsidR="005103B2" w:rsidRPr="007A4C95" w:rsidRDefault="004F23F8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0984248555</w:t>
            </w:r>
          </w:p>
        </w:tc>
      </w:tr>
      <w:tr w:rsidR="003657BC" w:rsidRPr="003657BC" w14:paraId="212D0461" w14:textId="77777777" w:rsidTr="002B181D">
        <w:trPr>
          <w:trHeight w:val="20"/>
        </w:trPr>
        <w:tc>
          <w:tcPr>
            <w:tcW w:w="710" w:type="dxa"/>
            <w:vAlign w:val="center"/>
          </w:tcPr>
          <w:p w14:paraId="7F14E347" w14:textId="77777777" w:rsidR="003657BC" w:rsidRPr="003657BC" w:rsidRDefault="003657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5F602256" w14:textId="77777777" w:rsidR="003657BC" w:rsidRPr="003657BC" w:rsidRDefault="003657BC" w:rsidP="00CC4A14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366A257D" w14:textId="3F32BD61" w:rsidR="003657BC" w:rsidRPr="003657BC" w:rsidRDefault="003657BC" w:rsidP="00CC4A14">
            <w:pPr>
              <w:spacing w:before="60" w:after="6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Bắc Kạn</w:t>
            </w:r>
          </w:p>
        </w:tc>
      </w:tr>
      <w:tr w:rsidR="005103B2" w:rsidRPr="007A4C95" w14:paraId="2E9F1912" w14:textId="2FD8305D" w:rsidTr="002B181D">
        <w:trPr>
          <w:trHeight w:val="20"/>
        </w:trPr>
        <w:tc>
          <w:tcPr>
            <w:tcW w:w="710" w:type="dxa"/>
            <w:vAlign w:val="center"/>
          </w:tcPr>
          <w:p w14:paraId="4B937E1F" w14:textId="281E6785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2</w:t>
            </w:r>
          </w:p>
        </w:tc>
        <w:tc>
          <w:tcPr>
            <w:tcW w:w="1539" w:type="dxa"/>
            <w:vAlign w:val="center"/>
          </w:tcPr>
          <w:p w14:paraId="745A4878" w14:textId="46F9C170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H55.102.02</w:t>
            </w:r>
          </w:p>
        </w:tc>
        <w:tc>
          <w:tcPr>
            <w:tcW w:w="2571" w:type="dxa"/>
            <w:vAlign w:val="center"/>
          </w:tcPr>
          <w:p w14:paraId="469B224C" w14:textId="767EC3A5" w:rsidR="005103B2" w:rsidRPr="007A4C95" w:rsidRDefault="005103B2" w:rsidP="00CC4A14">
            <w:pPr>
              <w:spacing w:before="60" w:after="6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Bắc Kạn</w:t>
            </w:r>
          </w:p>
        </w:tc>
        <w:tc>
          <w:tcPr>
            <w:tcW w:w="3119" w:type="dxa"/>
            <w:vAlign w:val="center"/>
          </w:tcPr>
          <w:p w14:paraId="62C7DE1A" w14:textId="78248899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Số 168, đường Trường Chinh, phường Bắc Kạn, tỉnh Thái Nguyên</w:t>
            </w:r>
          </w:p>
        </w:tc>
        <w:tc>
          <w:tcPr>
            <w:tcW w:w="1621" w:type="dxa"/>
            <w:vAlign w:val="center"/>
          </w:tcPr>
          <w:p w14:paraId="28A0746C" w14:textId="2C9958EF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0982109855</w:t>
            </w:r>
          </w:p>
        </w:tc>
        <w:tc>
          <w:tcPr>
            <w:tcW w:w="2242" w:type="dxa"/>
            <w:vAlign w:val="center"/>
          </w:tcPr>
          <w:p w14:paraId="13C42566" w14:textId="36B067A1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Bắc Kạn</w:t>
            </w:r>
          </w:p>
        </w:tc>
        <w:tc>
          <w:tcPr>
            <w:tcW w:w="2329" w:type="dxa"/>
            <w:vAlign w:val="center"/>
          </w:tcPr>
          <w:p w14:paraId="66DB63B6" w14:textId="320A7B6A" w:rsidR="005103B2" w:rsidRPr="007A4C95" w:rsidRDefault="004F23F8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Tổ 6A, </w:t>
            </w:r>
            <w:r w:rsidRPr="007A4C95">
              <w:rPr>
                <w:rFonts w:cs="Times New Roman"/>
                <w:color w:val="000000"/>
                <w:sz w:val="26"/>
                <w:szCs w:val="26"/>
              </w:rPr>
              <w:t>phường Bắc Kạn, tỉnh Thái Nguyên</w:t>
            </w:r>
          </w:p>
        </w:tc>
        <w:tc>
          <w:tcPr>
            <w:tcW w:w="1713" w:type="dxa"/>
            <w:vAlign w:val="center"/>
          </w:tcPr>
          <w:p w14:paraId="098D3D06" w14:textId="6FF8F076" w:rsidR="005103B2" w:rsidRPr="007A4C95" w:rsidRDefault="004F23F8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02093870325</w:t>
            </w:r>
          </w:p>
        </w:tc>
      </w:tr>
      <w:tr w:rsidR="003657BC" w:rsidRPr="003657BC" w14:paraId="3EB57101" w14:textId="77777777" w:rsidTr="002B181D">
        <w:trPr>
          <w:trHeight w:val="20"/>
        </w:trPr>
        <w:tc>
          <w:tcPr>
            <w:tcW w:w="710" w:type="dxa"/>
            <w:vAlign w:val="center"/>
          </w:tcPr>
          <w:p w14:paraId="7A5836F6" w14:textId="77777777" w:rsidR="003657BC" w:rsidRPr="003657BC" w:rsidRDefault="003657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254186D0" w14:textId="77777777" w:rsidR="003657BC" w:rsidRPr="003657BC" w:rsidRDefault="003657BC" w:rsidP="00CC4A14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75079393" w14:textId="1FA00111" w:rsidR="003657BC" w:rsidRPr="003657BC" w:rsidRDefault="003657BC" w:rsidP="00CC4A14">
            <w:pPr>
              <w:spacing w:before="60" w:after="6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Bách Quang</w:t>
            </w:r>
          </w:p>
        </w:tc>
      </w:tr>
      <w:tr w:rsidR="005103B2" w:rsidRPr="007A4C95" w14:paraId="2C7EDFC1" w14:textId="0A6AC4FB" w:rsidTr="002B181D">
        <w:trPr>
          <w:trHeight w:val="20"/>
        </w:trPr>
        <w:tc>
          <w:tcPr>
            <w:tcW w:w="710" w:type="dxa"/>
            <w:vAlign w:val="center"/>
          </w:tcPr>
          <w:p w14:paraId="2891861B" w14:textId="31761719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3</w:t>
            </w:r>
          </w:p>
        </w:tc>
        <w:tc>
          <w:tcPr>
            <w:tcW w:w="1539" w:type="dxa"/>
            <w:vAlign w:val="center"/>
          </w:tcPr>
          <w:p w14:paraId="71D286FB" w14:textId="465D86F8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H55.103.02</w:t>
            </w:r>
          </w:p>
        </w:tc>
        <w:tc>
          <w:tcPr>
            <w:tcW w:w="2571" w:type="dxa"/>
            <w:vAlign w:val="center"/>
          </w:tcPr>
          <w:p w14:paraId="34914ED5" w14:textId="0D0FA6D9" w:rsidR="005103B2" w:rsidRPr="007A4C95" w:rsidRDefault="005103B2" w:rsidP="00CC4A14">
            <w:pPr>
              <w:spacing w:before="60" w:after="60"/>
              <w:rPr>
                <w:rFonts w:eastAsia="Times New Roman" w:cs="Times New Roman"/>
                <w:color w:val="000000"/>
                <w:spacing w:val="-8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Bách Quang</w:t>
            </w:r>
          </w:p>
        </w:tc>
        <w:tc>
          <w:tcPr>
            <w:tcW w:w="3119" w:type="dxa"/>
            <w:vAlign w:val="center"/>
          </w:tcPr>
          <w:p w14:paraId="458A20C3" w14:textId="2C8082A3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Tổ dân phố Khu Yên, phường Bách Quang, tỉnh Thái Nguyên</w:t>
            </w:r>
          </w:p>
        </w:tc>
        <w:tc>
          <w:tcPr>
            <w:tcW w:w="1621" w:type="dxa"/>
            <w:vAlign w:val="center"/>
          </w:tcPr>
          <w:p w14:paraId="5F17BB72" w14:textId="59207CB5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 xml:space="preserve">0966485566 </w:t>
            </w:r>
          </w:p>
        </w:tc>
        <w:tc>
          <w:tcPr>
            <w:tcW w:w="2242" w:type="dxa"/>
            <w:vAlign w:val="center"/>
          </w:tcPr>
          <w:p w14:paraId="3D1394B2" w14:textId="2B2920FE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Bách Quang</w:t>
            </w:r>
          </w:p>
        </w:tc>
        <w:tc>
          <w:tcPr>
            <w:tcW w:w="2329" w:type="dxa"/>
            <w:vAlign w:val="center"/>
          </w:tcPr>
          <w:p w14:paraId="333C3D64" w14:textId="4D139F30" w:rsidR="005103B2" w:rsidRPr="007A4C95" w:rsidRDefault="007B6CAB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  <w:tc>
          <w:tcPr>
            <w:tcW w:w="1713" w:type="dxa"/>
            <w:vAlign w:val="center"/>
          </w:tcPr>
          <w:p w14:paraId="290BFF2B" w14:textId="04CECB35" w:rsidR="005103B2" w:rsidRPr="007A4C95" w:rsidRDefault="007B6CAB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</w:tr>
      <w:tr w:rsidR="003657BC" w:rsidRPr="003657BC" w14:paraId="09E6564E" w14:textId="77777777" w:rsidTr="002B181D">
        <w:trPr>
          <w:trHeight w:val="20"/>
        </w:trPr>
        <w:tc>
          <w:tcPr>
            <w:tcW w:w="710" w:type="dxa"/>
            <w:vAlign w:val="center"/>
          </w:tcPr>
          <w:p w14:paraId="14A6D941" w14:textId="77777777" w:rsidR="003657BC" w:rsidRPr="003657BC" w:rsidRDefault="003657BC" w:rsidP="00CC4A14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5FE95F6A" w14:textId="77777777" w:rsidR="003657BC" w:rsidRPr="003657BC" w:rsidRDefault="003657BC" w:rsidP="00CC4A14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51E644B3" w14:textId="23EDFD3A" w:rsidR="003657BC" w:rsidRPr="003657BC" w:rsidRDefault="003657BC" w:rsidP="00CC4A14">
            <w:pPr>
              <w:spacing w:before="60" w:after="60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Đức Xuân</w:t>
            </w:r>
          </w:p>
        </w:tc>
      </w:tr>
      <w:tr w:rsidR="005103B2" w:rsidRPr="007A4C95" w14:paraId="7A2F8FAE" w14:textId="4C48E64B" w:rsidTr="002B181D">
        <w:trPr>
          <w:trHeight w:val="20"/>
        </w:trPr>
        <w:tc>
          <w:tcPr>
            <w:tcW w:w="710" w:type="dxa"/>
            <w:vAlign w:val="center"/>
          </w:tcPr>
          <w:p w14:paraId="1A5AB2B4" w14:textId="1A60D7A3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4</w:t>
            </w:r>
          </w:p>
        </w:tc>
        <w:tc>
          <w:tcPr>
            <w:tcW w:w="1539" w:type="dxa"/>
            <w:vAlign w:val="center"/>
          </w:tcPr>
          <w:p w14:paraId="248650B9" w14:textId="0B17A15B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H55.104.02</w:t>
            </w:r>
          </w:p>
        </w:tc>
        <w:tc>
          <w:tcPr>
            <w:tcW w:w="2571" w:type="dxa"/>
            <w:vAlign w:val="center"/>
          </w:tcPr>
          <w:p w14:paraId="4FD39EED" w14:textId="2495DF4D" w:rsidR="005103B2" w:rsidRPr="007A4C95" w:rsidRDefault="005103B2" w:rsidP="00CC4A14">
            <w:pPr>
              <w:spacing w:before="60" w:after="6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Đức Xuân</w:t>
            </w:r>
          </w:p>
        </w:tc>
        <w:tc>
          <w:tcPr>
            <w:tcW w:w="3119" w:type="dxa"/>
            <w:vAlign w:val="center"/>
          </w:tcPr>
          <w:p w14:paraId="0484BC26" w14:textId="24A44C24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Số 9, đường Trường Chinh, phường Đức Xuân, tỉnh Thái Nguyên</w:t>
            </w:r>
          </w:p>
        </w:tc>
        <w:tc>
          <w:tcPr>
            <w:tcW w:w="1621" w:type="dxa"/>
            <w:vAlign w:val="center"/>
          </w:tcPr>
          <w:p w14:paraId="7332AD4E" w14:textId="4E09B946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0934252777</w:t>
            </w:r>
          </w:p>
        </w:tc>
        <w:tc>
          <w:tcPr>
            <w:tcW w:w="2242" w:type="dxa"/>
            <w:vAlign w:val="center"/>
          </w:tcPr>
          <w:p w14:paraId="23B7A4A3" w14:textId="0851EBF5" w:rsidR="005103B2" w:rsidRPr="007A4C95" w:rsidRDefault="005103B2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Đức Xuân</w:t>
            </w:r>
          </w:p>
        </w:tc>
        <w:tc>
          <w:tcPr>
            <w:tcW w:w="2329" w:type="dxa"/>
            <w:vAlign w:val="center"/>
          </w:tcPr>
          <w:p w14:paraId="5733CF70" w14:textId="1491A32E" w:rsidR="005103B2" w:rsidRPr="007A4C95" w:rsidRDefault="00D86194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  <w:tc>
          <w:tcPr>
            <w:tcW w:w="1713" w:type="dxa"/>
            <w:vAlign w:val="center"/>
          </w:tcPr>
          <w:p w14:paraId="79A9EDCD" w14:textId="7B17A918" w:rsidR="005103B2" w:rsidRPr="007A4C95" w:rsidRDefault="00D86194" w:rsidP="00CC4A14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0988117314</w:t>
            </w:r>
          </w:p>
        </w:tc>
      </w:tr>
      <w:tr w:rsidR="003657BC" w:rsidRPr="003657BC" w14:paraId="12C926A5" w14:textId="77777777" w:rsidTr="002B181D">
        <w:trPr>
          <w:trHeight w:val="20"/>
        </w:trPr>
        <w:tc>
          <w:tcPr>
            <w:tcW w:w="710" w:type="dxa"/>
            <w:vAlign w:val="center"/>
          </w:tcPr>
          <w:p w14:paraId="42BB1E91" w14:textId="77777777" w:rsidR="003657BC" w:rsidRPr="003657BC" w:rsidRDefault="003657BC" w:rsidP="00304D9D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1F907C77" w14:textId="77777777" w:rsidR="003657BC" w:rsidRPr="003657BC" w:rsidRDefault="003657BC" w:rsidP="00304D9D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57B696EF" w14:textId="214A964F" w:rsidR="003657BC" w:rsidRPr="003657BC" w:rsidRDefault="003657BC" w:rsidP="00304D9D">
            <w:pPr>
              <w:spacing w:before="60" w:after="6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Gia Sàng</w:t>
            </w:r>
          </w:p>
        </w:tc>
      </w:tr>
      <w:tr w:rsidR="005103B2" w:rsidRPr="007A4C95" w14:paraId="64BE24FB" w14:textId="0714C3D1" w:rsidTr="002B181D">
        <w:trPr>
          <w:trHeight w:val="20"/>
        </w:trPr>
        <w:tc>
          <w:tcPr>
            <w:tcW w:w="710" w:type="dxa"/>
            <w:vAlign w:val="center"/>
          </w:tcPr>
          <w:p w14:paraId="0DA7FA47" w14:textId="103D573B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5</w:t>
            </w:r>
          </w:p>
        </w:tc>
        <w:tc>
          <w:tcPr>
            <w:tcW w:w="1539" w:type="dxa"/>
            <w:vAlign w:val="center"/>
          </w:tcPr>
          <w:p w14:paraId="00393736" w14:textId="32F1049C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H55.105.02</w:t>
            </w:r>
          </w:p>
        </w:tc>
        <w:tc>
          <w:tcPr>
            <w:tcW w:w="2571" w:type="dxa"/>
            <w:vAlign w:val="center"/>
          </w:tcPr>
          <w:p w14:paraId="2E07B5AF" w14:textId="634A9F39" w:rsidR="005103B2" w:rsidRPr="007A4C95" w:rsidRDefault="005103B2" w:rsidP="00304D9D">
            <w:pPr>
              <w:spacing w:before="60" w:after="6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Gia Sàng</w:t>
            </w:r>
          </w:p>
        </w:tc>
        <w:tc>
          <w:tcPr>
            <w:tcW w:w="3119" w:type="dxa"/>
            <w:vAlign w:val="center"/>
          </w:tcPr>
          <w:p w14:paraId="78D1D4B6" w14:textId="11A6A2CA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Số 10, đường Lưu Nhân Trú, phường Gia Sàng</w:t>
            </w:r>
            <w:r w:rsidR="003D6B9D" w:rsidRPr="007A4C95">
              <w:rPr>
                <w:rFonts w:cs="Times New Roman"/>
                <w:color w:val="000000"/>
                <w:sz w:val="26"/>
                <w:szCs w:val="26"/>
              </w:rPr>
              <w:t>, tỉnh Thái Nguyên</w:t>
            </w:r>
          </w:p>
        </w:tc>
        <w:tc>
          <w:tcPr>
            <w:tcW w:w="1621" w:type="dxa"/>
            <w:vAlign w:val="center"/>
          </w:tcPr>
          <w:p w14:paraId="24DA460D" w14:textId="50EEE709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0978699132</w:t>
            </w:r>
          </w:p>
        </w:tc>
        <w:tc>
          <w:tcPr>
            <w:tcW w:w="2242" w:type="dxa"/>
            <w:vAlign w:val="center"/>
          </w:tcPr>
          <w:p w14:paraId="42A8E398" w14:textId="49D5D252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Gia Sàng</w:t>
            </w:r>
          </w:p>
        </w:tc>
        <w:tc>
          <w:tcPr>
            <w:tcW w:w="2329" w:type="dxa"/>
            <w:vAlign w:val="center"/>
          </w:tcPr>
          <w:p w14:paraId="643020AC" w14:textId="42009343" w:rsidR="005103B2" w:rsidRPr="007A4C95" w:rsidRDefault="003D6B9D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Tổ dân phố Cam giá 10, </w:t>
            </w:r>
            <w:r w:rsidRPr="007A4C95">
              <w:rPr>
                <w:rFonts w:cs="Times New Roman"/>
                <w:color w:val="000000"/>
                <w:sz w:val="26"/>
                <w:szCs w:val="26"/>
              </w:rPr>
              <w:t>phường Gia Sàng, tỉnh Thái Nguyên</w:t>
            </w:r>
          </w:p>
        </w:tc>
        <w:tc>
          <w:tcPr>
            <w:tcW w:w="1713" w:type="dxa"/>
            <w:vAlign w:val="center"/>
          </w:tcPr>
          <w:p w14:paraId="25625A40" w14:textId="33B889FD" w:rsidR="005103B2" w:rsidRPr="007A4C95" w:rsidRDefault="00541255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0988123768</w:t>
            </w:r>
          </w:p>
        </w:tc>
      </w:tr>
      <w:tr w:rsidR="003657BC" w:rsidRPr="003657BC" w14:paraId="4ABEC56A" w14:textId="77777777" w:rsidTr="002B181D">
        <w:trPr>
          <w:trHeight w:val="20"/>
        </w:trPr>
        <w:tc>
          <w:tcPr>
            <w:tcW w:w="710" w:type="dxa"/>
            <w:vAlign w:val="center"/>
          </w:tcPr>
          <w:p w14:paraId="3EC49B7C" w14:textId="77777777" w:rsidR="003657BC" w:rsidRPr="003657BC" w:rsidRDefault="003657BC" w:rsidP="00304D9D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178DC070" w14:textId="77777777" w:rsidR="003657BC" w:rsidRPr="003657BC" w:rsidRDefault="003657BC" w:rsidP="00304D9D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06A388AB" w14:textId="09FDF746" w:rsidR="003657BC" w:rsidRPr="003657BC" w:rsidRDefault="003657BC" w:rsidP="00304D9D">
            <w:pPr>
              <w:spacing w:before="60" w:after="6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Linh Sơn</w:t>
            </w:r>
          </w:p>
        </w:tc>
      </w:tr>
      <w:tr w:rsidR="005103B2" w:rsidRPr="007A4C95" w14:paraId="4ABFE407" w14:textId="492D1514" w:rsidTr="002B181D">
        <w:trPr>
          <w:trHeight w:val="20"/>
        </w:trPr>
        <w:tc>
          <w:tcPr>
            <w:tcW w:w="710" w:type="dxa"/>
            <w:vAlign w:val="center"/>
          </w:tcPr>
          <w:p w14:paraId="6D9D9D3A" w14:textId="1C482773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6</w:t>
            </w:r>
          </w:p>
        </w:tc>
        <w:tc>
          <w:tcPr>
            <w:tcW w:w="1539" w:type="dxa"/>
            <w:vAlign w:val="center"/>
          </w:tcPr>
          <w:p w14:paraId="52A5B76D" w14:textId="2A669CD1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H55.106.02</w:t>
            </w:r>
          </w:p>
        </w:tc>
        <w:tc>
          <w:tcPr>
            <w:tcW w:w="2571" w:type="dxa"/>
            <w:vAlign w:val="center"/>
          </w:tcPr>
          <w:p w14:paraId="3A7AA617" w14:textId="5A8D7B6F" w:rsidR="005103B2" w:rsidRPr="007A4C95" w:rsidRDefault="005103B2" w:rsidP="00304D9D">
            <w:pPr>
              <w:spacing w:before="60" w:after="6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Linh Sơn</w:t>
            </w:r>
          </w:p>
        </w:tc>
        <w:tc>
          <w:tcPr>
            <w:tcW w:w="3119" w:type="dxa"/>
            <w:vAlign w:val="center"/>
          </w:tcPr>
          <w:p w14:paraId="0E42A3DD" w14:textId="764083CC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Phường Linh Sơn, tỉnh Thái Nguyên</w:t>
            </w:r>
          </w:p>
        </w:tc>
        <w:tc>
          <w:tcPr>
            <w:tcW w:w="1621" w:type="dxa"/>
            <w:vAlign w:val="center"/>
          </w:tcPr>
          <w:p w14:paraId="2D951128" w14:textId="240D23FE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0979850737</w:t>
            </w:r>
          </w:p>
        </w:tc>
        <w:tc>
          <w:tcPr>
            <w:tcW w:w="2242" w:type="dxa"/>
            <w:vAlign w:val="center"/>
          </w:tcPr>
          <w:p w14:paraId="618E7336" w14:textId="027D4368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Linh Sơn</w:t>
            </w:r>
          </w:p>
        </w:tc>
        <w:tc>
          <w:tcPr>
            <w:tcW w:w="2329" w:type="dxa"/>
            <w:vAlign w:val="center"/>
          </w:tcPr>
          <w:p w14:paraId="30E6BB61" w14:textId="38364F49" w:rsidR="005103B2" w:rsidRPr="007A4C95" w:rsidRDefault="00EE4CA5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Tổ dân phố Đảng, p</w:t>
            </w:r>
            <w:r w:rsidRPr="007A4C95">
              <w:rPr>
                <w:rFonts w:cs="Times New Roman"/>
                <w:color w:val="000000"/>
                <w:sz w:val="26"/>
                <w:szCs w:val="26"/>
              </w:rPr>
              <w:t>hường Linh Sơn, tỉnh Thái Nguyên</w:t>
            </w:r>
          </w:p>
        </w:tc>
        <w:tc>
          <w:tcPr>
            <w:tcW w:w="1713" w:type="dxa"/>
            <w:vAlign w:val="center"/>
          </w:tcPr>
          <w:p w14:paraId="1EAF4D22" w14:textId="64CF1859" w:rsidR="005103B2" w:rsidRPr="007A4C95" w:rsidRDefault="00C75075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0986061237</w:t>
            </w:r>
          </w:p>
        </w:tc>
      </w:tr>
      <w:tr w:rsidR="003657BC" w:rsidRPr="003657BC" w14:paraId="0D2231AA" w14:textId="77777777" w:rsidTr="002B181D">
        <w:trPr>
          <w:trHeight w:val="20"/>
        </w:trPr>
        <w:tc>
          <w:tcPr>
            <w:tcW w:w="710" w:type="dxa"/>
            <w:vAlign w:val="center"/>
          </w:tcPr>
          <w:p w14:paraId="020FCC31" w14:textId="77777777" w:rsidR="003657BC" w:rsidRPr="003657BC" w:rsidRDefault="003657BC" w:rsidP="00304D9D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33192721" w14:textId="77777777" w:rsidR="003657BC" w:rsidRPr="003657BC" w:rsidRDefault="003657BC" w:rsidP="00304D9D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11CD5428" w14:textId="3E7874BD" w:rsidR="003657BC" w:rsidRPr="003657BC" w:rsidRDefault="003657BC" w:rsidP="00304D9D">
            <w:pPr>
              <w:spacing w:before="60" w:after="6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Phan Đình Phùng</w:t>
            </w:r>
          </w:p>
        </w:tc>
      </w:tr>
      <w:tr w:rsidR="005103B2" w:rsidRPr="007A4C95" w14:paraId="7683038C" w14:textId="462EE379" w:rsidTr="002B181D">
        <w:trPr>
          <w:trHeight w:val="20"/>
        </w:trPr>
        <w:tc>
          <w:tcPr>
            <w:tcW w:w="710" w:type="dxa"/>
            <w:vAlign w:val="center"/>
          </w:tcPr>
          <w:p w14:paraId="3E9BB8BC" w14:textId="171E1AAB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7</w:t>
            </w:r>
          </w:p>
        </w:tc>
        <w:tc>
          <w:tcPr>
            <w:tcW w:w="1539" w:type="dxa"/>
            <w:vAlign w:val="center"/>
          </w:tcPr>
          <w:p w14:paraId="770AD61E" w14:textId="442AC7C2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H55.107.02</w:t>
            </w:r>
          </w:p>
        </w:tc>
        <w:tc>
          <w:tcPr>
            <w:tcW w:w="2571" w:type="dxa"/>
            <w:vAlign w:val="center"/>
          </w:tcPr>
          <w:p w14:paraId="75C52439" w14:textId="383E313F" w:rsidR="005103B2" w:rsidRPr="007A4C95" w:rsidRDefault="005103B2" w:rsidP="00304D9D">
            <w:pPr>
              <w:spacing w:before="60" w:after="6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D0D0D"/>
                <w:sz w:val="26"/>
                <w:szCs w:val="26"/>
              </w:rPr>
              <w:t>Phòng Kinh tế, Hạ tầng và Đô thị phường Phan Đình Phùng</w:t>
            </w:r>
          </w:p>
        </w:tc>
        <w:tc>
          <w:tcPr>
            <w:tcW w:w="3119" w:type="dxa"/>
            <w:vAlign w:val="center"/>
          </w:tcPr>
          <w:p w14:paraId="270B8B21" w14:textId="44F41A93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D0D0D"/>
                <w:sz w:val="26"/>
                <w:szCs w:val="26"/>
              </w:rPr>
              <w:t>Số 10, đường Nguyễn Du, phường Phan Đình Phùng, tỉnh Thái Nguyên</w:t>
            </w:r>
          </w:p>
        </w:tc>
        <w:tc>
          <w:tcPr>
            <w:tcW w:w="1621" w:type="dxa"/>
            <w:vAlign w:val="center"/>
          </w:tcPr>
          <w:p w14:paraId="00E5448A" w14:textId="63AC4753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D0D0D"/>
                <w:sz w:val="26"/>
                <w:szCs w:val="26"/>
              </w:rPr>
              <w:t>0989833698</w:t>
            </w:r>
          </w:p>
        </w:tc>
        <w:tc>
          <w:tcPr>
            <w:tcW w:w="2242" w:type="dxa"/>
            <w:vAlign w:val="center"/>
          </w:tcPr>
          <w:p w14:paraId="0FD975CC" w14:textId="1A8F9EFC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D0D0D"/>
                <w:sz w:val="26"/>
                <w:szCs w:val="26"/>
              </w:rPr>
              <w:t>Phòng Kinh tế phường Phan Đình Phùng</w:t>
            </w:r>
          </w:p>
        </w:tc>
        <w:tc>
          <w:tcPr>
            <w:tcW w:w="2329" w:type="dxa"/>
            <w:vAlign w:val="center"/>
          </w:tcPr>
          <w:p w14:paraId="2488C89C" w14:textId="6602EA09" w:rsidR="005103B2" w:rsidRPr="007A4C95" w:rsidRDefault="006E19E3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  <w:tc>
          <w:tcPr>
            <w:tcW w:w="1713" w:type="dxa"/>
            <w:vAlign w:val="center"/>
          </w:tcPr>
          <w:p w14:paraId="2E84D6AC" w14:textId="7A82C3B0" w:rsidR="005103B2" w:rsidRPr="007A4C95" w:rsidRDefault="006E19E3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0977306195</w:t>
            </w:r>
          </w:p>
        </w:tc>
      </w:tr>
      <w:tr w:rsidR="003657BC" w:rsidRPr="003657BC" w14:paraId="7BFCD928" w14:textId="77777777" w:rsidTr="002B181D">
        <w:trPr>
          <w:trHeight w:val="20"/>
        </w:trPr>
        <w:tc>
          <w:tcPr>
            <w:tcW w:w="710" w:type="dxa"/>
            <w:vAlign w:val="center"/>
          </w:tcPr>
          <w:p w14:paraId="20053E2B" w14:textId="77777777" w:rsidR="003657BC" w:rsidRPr="003657BC" w:rsidRDefault="003657BC" w:rsidP="00304D9D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042EC999" w14:textId="77777777" w:rsidR="003657BC" w:rsidRPr="003657BC" w:rsidRDefault="003657BC" w:rsidP="00304D9D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7D608C8C" w14:textId="494E39E2" w:rsidR="003657BC" w:rsidRPr="003657BC" w:rsidRDefault="003657BC" w:rsidP="00304D9D">
            <w:pPr>
              <w:spacing w:before="60" w:after="6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Phổ Yên</w:t>
            </w:r>
          </w:p>
        </w:tc>
      </w:tr>
      <w:tr w:rsidR="00BE305E" w:rsidRPr="007A4C95" w14:paraId="6F146573" w14:textId="392C61B2" w:rsidTr="002B181D">
        <w:trPr>
          <w:trHeight w:val="20"/>
        </w:trPr>
        <w:tc>
          <w:tcPr>
            <w:tcW w:w="710" w:type="dxa"/>
            <w:vAlign w:val="center"/>
          </w:tcPr>
          <w:p w14:paraId="1B2C1284" w14:textId="78F1D092" w:rsidR="00BE305E" w:rsidRPr="007A4C95" w:rsidRDefault="00BE305E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8</w:t>
            </w:r>
          </w:p>
        </w:tc>
        <w:tc>
          <w:tcPr>
            <w:tcW w:w="1539" w:type="dxa"/>
            <w:vAlign w:val="center"/>
          </w:tcPr>
          <w:p w14:paraId="04CF0C54" w14:textId="63218771" w:rsidR="00BE305E" w:rsidRPr="007A4C95" w:rsidRDefault="00BE305E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H55.108.02</w:t>
            </w:r>
          </w:p>
        </w:tc>
        <w:tc>
          <w:tcPr>
            <w:tcW w:w="2571" w:type="dxa"/>
            <w:vAlign w:val="center"/>
          </w:tcPr>
          <w:p w14:paraId="161892BD" w14:textId="1855E547" w:rsidR="00BE305E" w:rsidRPr="007A4C95" w:rsidRDefault="00BE305E" w:rsidP="00304D9D">
            <w:pPr>
              <w:spacing w:before="60" w:after="6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Phổ Yên</w:t>
            </w:r>
          </w:p>
        </w:tc>
        <w:tc>
          <w:tcPr>
            <w:tcW w:w="3119" w:type="dxa"/>
            <w:vAlign w:val="center"/>
          </w:tcPr>
          <w:p w14:paraId="47C2142F" w14:textId="3249857F" w:rsidR="00BE305E" w:rsidRPr="007A4C95" w:rsidRDefault="00BE305E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Tổ dân phố 4, phường Phổ Yên, tỉnh Thái Nguyên</w:t>
            </w:r>
          </w:p>
        </w:tc>
        <w:tc>
          <w:tcPr>
            <w:tcW w:w="1621" w:type="dxa"/>
            <w:vAlign w:val="center"/>
          </w:tcPr>
          <w:p w14:paraId="7B8D1966" w14:textId="49933586" w:rsidR="00BE305E" w:rsidRPr="007A4C95" w:rsidRDefault="00BE305E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0985158454</w:t>
            </w:r>
          </w:p>
        </w:tc>
        <w:tc>
          <w:tcPr>
            <w:tcW w:w="2242" w:type="dxa"/>
            <w:vAlign w:val="center"/>
          </w:tcPr>
          <w:p w14:paraId="76ACC200" w14:textId="12D2F7DA" w:rsidR="00BE305E" w:rsidRPr="007A4C95" w:rsidRDefault="00BE305E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Phổ Yên</w:t>
            </w:r>
          </w:p>
        </w:tc>
        <w:tc>
          <w:tcPr>
            <w:tcW w:w="2329" w:type="dxa"/>
            <w:vAlign w:val="center"/>
          </w:tcPr>
          <w:p w14:paraId="5C9B801F" w14:textId="7064D59C" w:rsidR="00BE305E" w:rsidRPr="007A4C95" w:rsidRDefault="00BE305E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  <w:tc>
          <w:tcPr>
            <w:tcW w:w="1713" w:type="dxa"/>
            <w:vAlign w:val="center"/>
          </w:tcPr>
          <w:p w14:paraId="548F047F" w14:textId="6763C791" w:rsidR="00BE305E" w:rsidRPr="007A4C95" w:rsidRDefault="00BE305E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</w:tr>
      <w:tr w:rsidR="003657BC" w:rsidRPr="003657BC" w14:paraId="4EDF20C1" w14:textId="77777777" w:rsidTr="002B181D">
        <w:trPr>
          <w:trHeight w:val="20"/>
        </w:trPr>
        <w:tc>
          <w:tcPr>
            <w:tcW w:w="710" w:type="dxa"/>
            <w:vAlign w:val="center"/>
          </w:tcPr>
          <w:p w14:paraId="62752C14" w14:textId="77777777" w:rsidR="003657BC" w:rsidRPr="003657BC" w:rsidRDefault="003657BC" w:rsidP="00304D9D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4428ECEF" w14:textId="77777777" w:rsidR="003657BC" w:rsidRPr="003657BC" w:rsidRDefault="003657BC" w:rsidP="00304D9D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24C9055A" w14:textId="656D5A3B" w:rsidR="003657BC" w:rsidRPr="003657BC" w:rsidRDefault="003657BC" w:rsidP="00304D9D">
            <w:pPr>
              <w:spacing w:before="60" w:after="60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Phúc Thuận</w:t>
            </w:r>
          </w:p>
        </w:tc>
      </w:tr>
      <w:tr w:rsidR="005103B2" w:rsidRPr="007A4C95" w14:paraId="1BCB5600" w14:textId="0DAC50CF" w:rsidTr="002B181D">
        <w:trPr>
          <w:trHeight w:val="20"/>
        </w:trPr>
        <w:tc>
          <w:tcPr>
            <w:tcW w:w="710" w:type="dxa"/>
            <w:vAlign w:val="center"/>
          </w:tcPr>
          <w:p w14:paraId="7C84CF4E" w14:textId="6FDB6D4E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9</w:t>
            </w:r>
          </w:p>
        </w:tc>
        <w:tc>
          <w:tcPr>
            <w:tcW w:w="1539" w:type="dxa"/>
            <w:vAlign w:val="center"/>
          </w:tcPr>
          <w:p w14:paraId="0E11DE26" w14:textId="28CFD542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H55.109.02</w:t>
            </w:r>
          </w:p>
        </w:tc>
        <w:tc>
          <w:tcPr>
            <w:tcW w:w="2571" w:type="dxa"/>
            <w:vAlign w:val="center"/>
          </w:tcPr>
          <w:p w14:paraId="5E840031" w14:textId="48350E7B" w:rsidR="005103B2" w:rsidRPr="007A4C95" w:rsidRDefault="005103B2" w:rsidP="00304D9D">
            <w:pPr>
              <w:spacing w:before="60" w:after="6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Phúc Thuận</w:t>
            </w:r>
          </w:p>
        </w:tc>
        <w:tc>
          <w:tcPr>
            <w:tcW w:w="3119" w:type="dxa"/>
            <w:vAlign w:val="center"/>
          </w:tcPr>
          <w:p w14:paraId="09082DF9" w14:textId="367965CB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Tổ dân phố Phúc Long, phường Phúc Thuận, tỉnh Thái Nguyên</w:t>
            </w:r>
          </w:p>
        </w:tc>
        <w:tc>
          <w:tcPr>
            <w:tcW w:w="1621" w:type="dxa"/>
            <w:vAlign w:val="center"/>
          </w:tcPr>
          <w:p w14:paraId="19D85897" w14:textId="6A42DFCE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0978865111</w:t>
            </w:r>
          </w:p>
        </w:tc>
        <w:tc>
          <w:tcPr>
            <w:tcW w:w="2242" w:type="dxa"/>
            <w:vAlign w:val="center"/>
          </w:tcPr>
          <w:p w14:paraId="26A4D26B" w14:textId="427B298E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Phúc Thuận</w:t>
            </w:r>
          </w:p>
        </w:tc>
        <w:tc>
          <w:tcPr>
            <w:tcW w:w="2329" w:type="dxa"/>
            <w:vAlign w:val="center"/>
          </w:tcPr>
          <w:p w14:paraId="1C2915B6" w14:textId="5E57428B" w:rsidR="005103B2" w:rsidRPr="007A4C95" w:rsidRDefault="00834799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  <w:tc>
          <w:tcPr>
            <w:tcW w:w="1713" w:type="dxa"/>
            <w:vAlign w:val="center"/>
          </w:tcPr>
          <w:p w14:paraId="6F329B7D" w14:textId="2E801586" w:rsidR="005103B2" w:rsidRPr="007A4C95" w:rsidRDefault="00834799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0914858889</w:t>
            </w:r>
          </w:p>
        </w:tc>
      </w:tr>
      <w:tr w:rsidR="003657BC" w:rsidRPr="003657BC" w14:paraId="59FE009D" w14:textId="77777777" w:rsidTr="002B181D">
        <w:trPr>
          <w:trHeight w:val="20"/>
        </w:trPr>
        <w:tc>
          <w:tcPr>
            <w:tcW w:w="710" w:type="dxa"/>
            <w:vAlign w:val="center"/>
          </w:tcPr>
          <w:p w14:paraId="4EB19C36" w14:textId="77777777" w:rsidR="003657BC" w:rsidRPr="003657BC" w:rsidRDefault="003657BC" w:rsidP="00304D9D">
            <w:pPr>
              <w:spacing w:before="60" w:after="6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0EC2961E" w14:textId="77777777" w:rsidR="003657BC" w:rsidRPr="003657BC" w:rsidRDefault="003657BC" w:rsidP="00304D9D">
            <w:pPr>
              <w:spacing w:before="60" w:after="6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289AE989" w14:textId="6B09D3B7" w:rsidR="003657BC" w:rsidRPr="003657BC" w:rsidRDefault="003657BC" w:rsidP="00304D9D">
            <w:pPr>
              <w:spacing w:before="60" w:after="6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Quan Triều</w:t>
            </w:r>
          </w:p>
        </w:tc>
      </w:tr>
      <w:tr w:rsidR="005103B2" w:rsidRPr="007A4C95" w14:paraId="7BDE1EA9" w14:textId="03840958" w:rsidTr="002B181D">
        <w:trPr>
          <w:trHeight w:val="20"/>
        </w:trPr>
        <w:tc>
          <w:tcPr>
            <w:tcW w:w="710" w:type="dxa"/>
            <w:vAlign w:val="center"/>
          </w:tcPr>
          <w:p w14:paraId="62AEF9DE" w14:textId="4FFD4019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10</w:t>
            </w:r>
          </w:p>
        </w:tc>
        <w:tc>
          <w:tcPr>
            <w:tcW w:w="1539" w:type="dxa"/>
            <w:vAlign w:val="center"/>
          </w:tcPr>
          <w:p w14:paraId="6DB49881" w14:textId="253C5B70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H55.110.02</w:t>
            </w:r>
          </w:p>
        </w:tc>
        <w:tc>
          <w:tcPr>
            <w:tcW w:w="2571" w:type="dxa"/>
            <w:vAlign w:val="center"/>
          </w:tcPr>
          <w:p w14:paraId="444B8B6B" w14:textId="178C9E6C" w:rsidR="005103B2" w:rsidRPr="007A4C95" w:rsidRDefault="005103B2" w:rsidP="00304D9D">
            <w:pPr>
              <w:spacing w:before="60" w:after="6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Quan Triều</w:t>
            </w:r>
          </w:p>
        </w:tc>
        <w:tc>
          <w:tcPr>
            <w:tcW w:w="3119" w:type="dxa"/>
            <w:vAlign w:val="center"/>
          </w:tcPr>
          <w:p w14:paraId="56F0A27F" w14:textId="08A65AB2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4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Đường Dương Tự Minh, phường Quan Triều, tỉnh Thái Nguyên</w:t>
            </w:r>
          </w:p>
        </w:tc>
        <w:tc>
          <w:tcPr>
            <w:tcW w:w="1621" w:type="dxa"/>
            <w:vAlign w:val="center"/>
          </w:tcPr>
          <w:p w14:paraId="6896CA5C" w14:textId="70F220C0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0988459770</w:t>
            </w:r>
          </w:p>
        </w:tc>
        <w:tc>
          <w:tcPr>
            <w:tcW w:w="2242" w:type="dxa"/>
            <w:vAlign w:val="center"/>
          </w:tcPr>
          <w:p w14:paraId="7B671D0D" w14:textId="09F611BE" w:rsidR="005103B2" w:rsidRPr="007A4C95" w:rsidRDefault="005103B2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Quan Triều</w:t>
            </w:r>
          </w:p>
        </w:tc>
        <w:tc>
          <w:tcPr>
            <w:tcW w:w="2329" w:type="dxa"/>
            <w:vAlign w:val="center"/>
          </w:tcPr>
          <w:p w14:paraId="3DD282BE" w14:textId="28B7FCC4" w:rsidR="005103B2" w:rsidRPr="007A4C95" w:rsidRDefault="00F60613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Ngõ 139, đường Dương Tự Minh, phường Quan Triều, tỉnh Thái Nguyên</w:t>
            </w:r>
          </w:p>
        </w:tc>
        <w:tc>
          <w:tcPr>
            <w:tcW w:w="1713" w:type="dxa"/>
            <w:vAlign w:val="center"/>
          </w:tcPr>
          <w:p w14:paraId="4FEE9926" w14:textId="2010B3D2" w:rsidR="005103B2" w:rsidRPr="007A4C95" w:rsidRDefault="00F60613" w:rsidP="00304D9D">
            <w:pPr>
              <w:spacing w:before="60" w:after="6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0333169555</w:t>
            </w:r>
          </w:p>
        </w:tc>
      </w:tr>
      <w:tr w:rsidR="003657BC" w:rsidRPr="003657BC" w14:paraId="2E40F678" w14:textId="77777777" w:rsidTr="002B181D">
        <w:trPr>
          <w:trHeight w:val="20"/>
        </w:trPr>
        <w:tc>
          <w:tcPr>
            <w:tcW w:w="710" w:type="dxa"/>
            <w:vAlign w:val="center"/>
          </w:tcPr>
          <w:p w14:paraId="713854C4" w14:textId="77777777" w:rsidR="003657BC" w:rsidRPr="003657BC" w:rsidRDefault="003657BC" w:rsidP="00CC4A14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1918C5F6" w14:textId="77777777" w:rsidR="003657BC" w:rsidRPr="003657BC" w:rsidRDefault="003657BC" w:rsidP="00CC4A14">
            <w:pPr>
              <w:spacing w:before="40" w:after="4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7AFF4683" w14:textId="41B6F9EE" w:rsidR="003657BC" w:rsidRPr="003657BC" w:rsidRDefault="003657BC" w:rsidP="00CC4A14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Quyết Thắng</w:t>
            </w:r>
          </w:p>
        </w:tc>
      </w:tr>
      <w:tr w:rsidR="00DB0B3D" w:rsidRPr="007A4C95" w14:paraId="116E88BE" w14:textId="0F7636C0" w:rsidTr="002B181D">
        <w:trPr>
          <w:trHeight w:val="20"/>
        </w:trPr>
        <w:tc>
          <w:tcPr>
            <w:tcW w:w="710" w:type="dxa"/>
            <w:vAlign w:val="center"/>
          </w:tcPr>
          <w:p w14:paraId="134B212C" w14:textId="4190D52D" w:rsidR="00DB0B3D" w:rsidRPr="002F7440" w:rsidRDefault="00DB0B3D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F7440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lastRenderedPageBreak/>
              <w:t>11</w:t>
            </w:r>
          </w:p>
        </w:tc>
        <w:tc>
          <w:tcPr>
            <w:tcW w:w="1539" w:type="dxa"/>
            <w:vAlign w:val="center"/>
          </w:tcPr>
          <w:p w14:paraId="44445E7D" w14:textId="39155326" w:rsidR="00DB0B3D" w:rsidRPr="002F7440" w:rsidRDefault="00DB0B3D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F7440">
              <w:rPr>
                <w:rFonts w:cs="Times New Roman"/>
                <w:color w:val="000000"/>
                <w:sz w:val="26"/>
                <w:szCs w:val="26"/>
              </w:rPr>
              <w:t>H55.111.02</w:t>
            </w:r>
          </w:p>
        </w:tc>
        <w:tc>
          <w:tcPr>
            <w:tcW w:w="2571" w:type="dxa"/>
            <w:vAlign w:val="center"/>
          </w:tcPr>
          <w:p w14:paraId="5BD82B60" w14:textId="0223BC8A" w:rsidR="00DB0B3D" w:rsidRPr="002F7440" w:rsidRDefault="00DB0B3D" w:rsidP="00CC4A14">
            <w:pPr>
              <w:spacing w:before="40" w:after="4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F7440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Quyết Thắng</w:t>
            </w:r>
          </w:p>
        </w:tc>
        <w:tc>
          <w:tcPr>
            <w:tcW w:w="3119" w:type="dxa"/>
            <w:vAlign w:val="center"/>
          </w:tcPr>
          <w:p w14:paraId="0F04F185" w14:textId="3004A48B" w:rsidR="00DB0B3D" w:rsidRPr="002F7440" w:rsidRDefault="00DB0B3D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F7440">
              <w:rPr>
                <w:rFonts w:cs="Times New Roman"/>
                <w:color w:val="000000"/>
                <w:sz w:val="26"/>
                <w:szCs w:val="26"/>
              </w:rPr>
              <w:t>Tổ 1, phường Quyết Thắng, tỉnh Thái Nguyên</w:t>
            </w:r>
          </w:p>
        </w:tc>
        <w:tc>
          <w:tcPr>
            <w:tcW w:w="1621" w:type="dxa"/>
            <w:vAlign w:val="center"/>
          </w:tcPr>
          <w:p w14:paraId="4BB24785" w14:textId="3D293AFF" w:rsidR="00DB0B3D" w:rsidRPr="002F7440" w:rsidRDefault="00DB0B3D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F7440">
              <w:rPr>
                <w:rFonts w:cs="Times New Roman"/>
                <w:color w:val="000000"/>
                <w:sz w:val="26"/>
                <w:szCs w:val="26"/>
              </w:rPr>
              <w:t>0866541685</w:t>
            </w:r>
          </w:p>
        </w:tc>
        <w:tc>
          <w:tcPr>
            <w:tcW w:w="2242" w:type="dxa"/>
            <w:vAlign w:val="center"/>
          </w:tcPr>
          <w:p w14:paraId="451F2576" w14:textId="401361BE" w:rsidR="00DB0B3D" w:rsidRPr="002F7440" w:rsidRDefault="00DB0B3D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F7440">
              <w:rPr>
                <w:rFonts w:cs="Times New Roman"/>
                <w:color w:val="000000"/>
                <w:sz w:val="26"/>
                <w:szCs w:val="26"/>
              </w:rPr>
              <w:t>Phòng Kinh tế phường Quyết Thắng</w:t>
            </w:r>
          </w:p>
        </w:tc>
        <w:tc>
          <w:tcPr>
            <w:tcW w:w="2329" w:type="dxa"/>
            <w:vAlign w:val="center"/>
          </w:tcPr>
          <w:p w14:paraId="56ED052B" w14:textId="65DCF321" w:rsidR="00DB0B3D" w:rsidRPr="002F7440" w:rsidRDefault="0009226B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F7440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 xml:space="preserve">Tổ dân phố 1, </w:t>
            </w:r>
            <w:r w:rsidRPr="002F7440">
              <w:rPr>
                <w:rFonts w:cs="Times New Roman"/>
                <w:color w:val="000000"/>
                <w:sz w:val="26"/>
                <w:szCs w:val="26"/>
              </w:rPr>
              <w:t>phường Quyết Thắng, tỉnh Thái Nguyên</w:t>
            </w:r>
          </w:p>
        </w:tc>
        <w:tc>
          <w:tcPr>
            <w:tcW w:w="1713" w:type="dxa"/>
            <w:vAlign w:val="center"/>
          </w:tcPr>
          <w:p w14:paraId="5DEC32A3" w14:textId="3BBF4C99" w:rsidR="00DB0B3D" w:rsidRPr="007A4C95" w:rsidRDefault="00DB0B3D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2F7440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</w:tr>
      <w:tr w:rsidR="003657BC" w:rsidRPr="003657BC" w14:paraId="3E0A50B7" w14:textId="77777777" w:rsidTr="002B181D">
        <w:trPr>
          <w:trHeight w:val="20"/>
        </w:trPr>
        <w:tc>
          <w:tcPr>
            <w:tcW w:w="710" w:type="dxa"/>
            <w:vAlign w:val="center"/>
          </w:tcPr>
          <w:p w14:paraId="18F30DDD" w14:textId="77777777" w:rsidR="003657BC" w:rsidRPr="003657BC" w:rsidRDefault="003657BC" w:rsidP="00CC4A14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3F679B05" w14:textId="77777777" w:rsidR="003657BC" w:rsidRPr="003657BC" w:rsidRDefault="003657BC" w:rsidP="00CC4A14">
            <w:pPr>
              <w:spacing w:before="40" w:after="4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4D93E6CE" w14:textId="2585AD2A" w:rsidR="003657BC" w:rsidRPr="003657BC" w:rsidRDefault="003657BC" w:rsidP="00CC4A14">
            <w:pPr>
              <w:spacing w:before="40" w:after="40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Sông Công</w:t>
            </w:r>
          </w:p>
        </w:tc>
      </w:tr>
      <w:tr w:rsidR="005103B2" w:rsidRPr="007A4C95" w14:paraId="36B391C2" w14:textId="495F8642" w:rsidTr="002B181D">
        <w:trPr>
          <w:trHeight w:val="20"/>
        </w:trPr>
        <w:tc>
          <w:tcPr>
            <w:tcW w:w="710" w:type="dxa"/>
            <w:vAlign w:val="center"/>
          </w:tcPr>
          <w:p w14:paraId="5880A92E" w14:textId="6C4EEDDF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12</w:t>
            </w:r>
          </w:p>
        </w:tc>
        <w:tc>
          <w:tcPr>
            <w:tcW w:w="1539" w:type="dxa"/>
            <w:vAlign w:val="center"/>
          </w:tcPr>
          <w:p w14:paraId="5AE7207A" w14:textId="3C65FAA1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H55.112.02</w:t>
            </w:r>
          </w:p>
        </w:tc>
        <w:tc>
          <w:tcPr>
            <w:tcW w:w="2571" w:type="dxa"/>
            <w:vAlign w:val="center"/>
          </w:tcPr>
          <w:p w14:paraId="6FD5CF32" w14:textId="2F4CBF4B" w:rsidR="005103B2" w:rsidRPr="007A4C95" w:rsidRDefault="005103B2" w:rsidP="00CC4A14">
            <w:pPr>
              <w:spacing w:before="40" w:after="4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Sông Công</w:t>
            </w:r>
          </w:p>
        </w:tc>
        <w:tc>
          <w:tcPr>
            <w:tcW w:w="3119" w:type="dxa"/>
            <w:vAlign w:val="center"/>
          </w:tcPr>
          <w:p w14:paraId="787A9A10" w14:textId="3337BFCF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 xml:space="preserve">Số 1, đường Trần Phú, Tổ dân phố 11, phường Sông Công, </w:t>
            </w:r>
            <w:r w:rsidR="00E756BD">
              <w:rPr>
                <w:rFonts w:cs="Times New Roman"/>
                <w:color w:val="000000"/>
                <w:sz w:val="26"/>
                <w:szCs w:val="26"/>
              </w:rPr>
              <w:t>t</w:t>
            </w:r>
            <w:r w:rsidRPr="007A4C95">
              <w:rPr>
                <w:rFonts w:cs="Times New Roman"/>
                <w:color w:val="000000"/>
                <w:sz w:val="26"/>
                <w:szCs w:val="26"/>
              </w:rPr>
              <w:t>ỉnh Thái Nguyên</w:t>
            </w:r>
          </w:p>
        </w:tc>
        <w:tc>
          <w:tcPr>
            <w:tcW w:w="1621" w:type="dxa"/>
            <w:vAlign w:val="center"/>
          </w:tcPr>
          <w:p w14:paraId="12753D0B" w14:textId="4ECB05DA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0972712655</w:t>
            </w:r>
          </w:p>
        </w:tc>
        <w:tc>
          <w:tcPr>
            <w:tcW w:w="2242" w:type="dxa"/>
            <w:vAlign w:val="center"/>
          </w:tcPr>
          <w:p w14:paraId="70AE7328" w14:textId="429986F2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Sông Công</w:t>
            </w:r>
          </w:p>
        </w:tc>
        <w:tc>
          <w:tcPr>
            <w:tcW w:w="2329" w:type="dxa"/>
            <w:vAlign w:val="center"/>
          </w:tcPr>
          <w:p w14:paraId="6F84B5EC" w14:textId="37E9C58B" w:rsidR="005103B2" w:rsidRPr="007A4C95" w:rsidRDefault="00DB0B3D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  <w:tc>
          <w:tcPr>
            <w:tcW w:w="1713" w:type="dxa"/>
            <w:vAlign w:val="center"/>
          </w:tcPr>
          <w:p w14:paraId="51440A41" w14:textId="21086001" w:rsidR="005103B2" w:rsidRPr="007A4C95" w:rsidRDefault="00DB0B3D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0983900225</w:t>
            </w:r>
          </w:p>
        </w:tc>
      </w:tr>
      <w:tr w:rsidR="003657BC" w:rsidRPr="003657BC" w14:paraId="4212682E" w14:textId="77777777" w:rsidTr="002B181D">
        <w:trPr>
          <w:trHeight w:val="20"/>
        </w:trPr>
        <w:tc>
          <w:tcPr>
            <w:tcW w:w="710" w:type="dxa"/>
            <w:vAlign w:val="center"/>
          </w:tcPr>
          <w:p w14:paraId="3A315F1E" w14:textId="77777777" w:rsidR="003657BC" w:rsidRPr="003657BC" w:rsidRDefault="003657BC" w:rsidP="00CC4A14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131ACEB4" w14:textId="77777777" w:rsidR="003657BC" w:rsidRPr="003657BC" w:rsidRDefault="003657BC" w:rsidP="00CC4A14">
            <w:pPr>
              <w:spacing w:before="40" w:after="4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791552B2" w14:textId="67B8E642" w:rsidR="003657BC" w:rsidRPr="003657BC" w:rsidRDefault="008D2DB3" w:rsidP="00CC4A14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Tích Lương</w:t>
            </w:r>
          </w:p>
        </w:tc>
      </w:tr>
      <w:tr w:rsidR="005103B2" w:rsidRPr="007A4C95" w14:paraId="26C61572" w14:textId="3A4A52A1" w:rsidTr="002B181D">
        <w:trPr>
          <w:trHeight w:val="20"/>
        </w:trPr>
        <w:tc>
          <w:tcPr>
            <w:tcW w:w="710" w:type="dxa"/>
            <w:vAlign w:val="center"/>
          </w:tcPr>
          <w:p w14:paraId="21EB9340" w14:textId="2B086BA4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13</w:t>
            </w:r>
          </w:p>
        </w:tc>
        <w:tc>
          <w:tcPr>
            <w:tcW w:w="1539" w:type="dxa"/>
            <w:vAlign w:val="center"/>
          </w:tcPr>
          <w:p w14:paraId="657CB492" w14:textId="03733F73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H55.113.02</w:t>
            </w:r>
          </w:p>
        </w:tc>
        <w:tc>
          <w:tcPr>
            <w:tcW w:w="2571" w:type="dxa"/>
            <w:vAlign w:val="center"/>
          </w:tcPr>
          <w:p w14:paraId="7C283953" w14:textId="7755CA62" w:rsidR="005103B2" w:rsidRPr="007A4C95" w:rsidRDefault="005103B2" w:rsidP="00CC4A14">
            <w:pPr>
              <w:spacing w:before="40" w:after="4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Tích Lương</w:t>
            </w:r>
          </w:p>
        </w:tc>
        <w:tc>
          <w:tcPr>
            <w:tcW w:w="3119" w:type="dxa"/>
            <w:vAlign w:val="center"/>
          </w:tcPr>
          <w:p w14:paraId="2E2C21C2" w14:textId="314206DE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Tổ 12, phường Tích Lương, tỉnh Thái Nguyên</w:t>
            </w:r>
          </w:p>
        </w:tc>
        <w:tc>
          <w:tcPr>
            <w:tcW w:w="1621" w:type="dxa"/>
            <w:vAlign w:val="center"/>
          </w:tcPr>
          <w:p w14:paraId="6E17EC03" w14:textId="4D0E3077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0969629555</w:t>
            </w:r>
          </w:p>
        </w:tc>
        <w:tc>
          <w:tcPr>
            <w:tcW w:w="2242" w:type="dxa"/>
            <w:vAlign w:val="center"/>
          </w:tcPr>
          <w:p w14:paraId="5050BD5C" w14:textId="16DAD25A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Tích Lương</w:t>
            </w:r>
          </w:p>
        </w:tc>
        <w:tc>
          <w:tcPr>
            <w:tcW w:w="2329" w:type="dxa"/>
            <w:vAlign w:val="center"/>
          </w:tcPr>
          <w:p w14:paraId="447D4837" w14:textId="2D58AB80" w:rsidR="005103B2" w:rsidRPr="007A4C95" w:rsidRDefault="002D61C8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Calibri" w:cs="Times New Roman"/>
                <w:sz w:val="26"/>
                <w:szCs w:val="26"/>
              </w:rPr>
              <w:t>Số 511, đường 3/2, Tổ dân phố Tân Lập 12, phường Tích Lương, tỉnh Thái Nguyên</w:t>
            </w:r>
          </w:p>
        </w:tc>
        <w:tc>
          <w:tcPr>
            <w:tcW w:w="1713" w:type="dxa"/>
            <w:vAlign w:val="center"/>
          </w:tcPr>
          <w:p w14:paraId="15483F00" w14:textId="04926EAF" w:rsidR="005103B2" w:rsidRPr="007A4C95" w:rsidRDefault="002D61C8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</w:tr>
      <w:tr w:rsidR="003657BC" w:rsidRPr="003657BC" w14:paraId="78AC9BF9" w14:textId="77777777" w:rsidTr="002B181D">
        <w:trPr>
          <w:trHeight w:val="20"/>
        </w:trPr>
        <w:tc>
          <w:tcPr>
            <w:tcW w:w="710" w:type="dxa"/>
            <w:vAlign w:val="center"/>
          </w:tcPr>
          <w:p w14:paraId="69325C9C" w14:textId="77777777" w:rsidR="003657BC" w:rsidRPr="003657BC" w:rsidRDefault="003657BC" w:rsidP="00CC4A14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4C17CAC7" w14:textId="77777777" w:rsidR="003657BC" w:rsidRPr="003657BC" w:rsidRDefault="003657BC" w:rsidP="00CC4A14">
            <w:pPr>
              <w:spacing w:before="40" w:after="4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6AB9E5AA" w14:textId="6ED0D42B" w:rsidR="003657BC" w:rsidRPr="003657BC" w:rsidRDefault="008D2DB3" w:rsidP="00CC4A14">
            <w:pPr>
              <w:spacing w:before="40" w:after="40"/>
              <w:rPr>
                <w:rFonts w:eastAsia="Times New Roman" w:cs="Times New Roman"/>
                <w:b/>
                <w:bCs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Trung Thành</w:t>
            </w:r>
          </w:p>
        </w:tc>
      </w:tr>
      <w:tr w:rsidR="005103B2" w:rsidRPr="007A4C95" w14:paraId="2753A98C" w14:textId="0FA58E63" w:rsidTr="002B181D">
        <w:trPr>
          <w:trHeight w:val="20"/>
        </w:trPr>
        <w:tc>
          <w:tcPr>
            <w:tcW w:w="710" w:type="dxa"/>
            <w:vAlign w:val="center"/>
          </w:tcPr>
          <w:p w14:paraId="18316EB0" w14:textId="7D162E25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14</w:t>
            </w:r>
          </w:p>
        </w:tc>
        <w:tc>
          <w:tcPr>
            <w:tcW w:w="1539" w:type="dxa"/>
            <w:vAlign w:val="center"/>
          </w:tcPr>
          <w:p w14:paraId="3B701939" w14:textId="7B9F2EF9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H55.114.02</w:t>
            </w:r>
          </w:p>
        </w:tc>
        <w:tc>
          <w:tcPr>
            <w:tcW w:w="2571" w:type="dxa"/>
            <w:vAlign w:val="center"/>
          </w:tcPr>
          <w:p w14:paraId="56847DE4" w14:textId="24DA0683" w:rsidR="005103B2" w:rsidRPr="007A4C95" w:rsidRDefault="005103B2" w:rsidP="00CC4A14">
            <w:pPr>
              <w:spacing w:before="40" w:after="40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Trung Thành</w:t>
            </w:r>
          </w:p>
        </w:tc>
        <w:tc>
          <w:tcPr>
            <w:tcW w:w="3119" w:type="dxa"/>
            <w:vAlign w:val="center"/>
          </w:tcPr>
          <w:p w14:paraId="78FC5573" w14:textId="5B389366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Tổ dân phố Thanh Xuyên 4, phường Trung Thành, tỉnh Thái Nguyên</w:t>
            </w:r>
          </w:p>
        </w:tc>
        <w:tc>
          <w:tcPr>
            <w:tcW w:w="1621" w:type="dxa"/>
            <w:vAlign w:val="center"/>
          </w:tcPr>
          <w:p w14:paraId="03672719" w14:textId="247B98A8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0912183940</w:t>
            </w:r>
          </w:p>
        </w:tc>
        <w:tc>
          <w:tcPr>
            <w:tcW w:w="2242" w:type="dxa"/>
            <w:vAlign w:val="center"/>
          </w:tcPr>
          <w:p w14:paraId="5D5425F5" w14:textId="63C47167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Trung Thành</w:t>
            </w:r>
          </w:p>
        </w:tc>
        <w:tc>
          <w:tcPr>
            <w:tcW w:w="2329" w:type="dxa"/>
            <w:vAlign w:val="center"/>
          </w:tcPr>
          <w:p w14:paraId="0041187A" w14:textId="69D66A40" w:rsidR="005103B2" w:rsidRPr="007A4C95" w:rsidRDefault="00F670AA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  <w:tc>
          <w:tcPr>
            <w:tcW w:w="1713" w:type="dxa"/>
            <w:vAlign w:val="center"/>
          </w:tcPr>
          <w:p w14:paraId="5C54A615" w14:textId="0E91A6B9" w:rsidR="005103B2" w:rsidRPr="007A4C95" w:rsidRDefault="00F670AA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0972136147</w:t>
            </w:r>
          </w:p>
        </w:tc>
      </w:tr>
      <w:tr w:rsidR="003657BC" w:rsidRPr="003657BC" w14:paraId="3D4C6ECE" w14:textId="77777777" w:rsidTr="002B181D">
        <w:trPr>
          <w:trHeight w:val="20"/>
        </w:trPr>
        <w:tc>
          <w:tcPr>
            <w:tcW w:w="710" w:type="dxa"/>
            <w:vAlign w:val="center"/>
          </w:tcPr>
          <w:p w14:paraId="0C1A185F" w14:textId="77777777" w:rsidR="003657BC" w:rsidRPr="003657BC" w:rsidRDefault="003657BC" w:rsidP="00CC4A14">
            <w:pPr>
              <w:spacing w:before="40" w:after="40"/>
              <w:jc w:val="center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1539" w:type="dxa"/>
            <w:vAlign w:val="center"/>
          </w:tcPr>
          <w:p w14:paraId="6025B7CC" w14:textId="77777777" w:rsidR="003657BC" w:rsidRPr="003657BC" w:rsidRDefault="003657BC" w:rsidP="00CC4A14">
            <w:pPr>
              <w:spacing w:before="40" w:after="40"/>
              <w:jc w:val="center"/>
              <w:rPr>
                <w:rFonts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8" w:type="dxa"/>
            <w:gridSpan w:val="6"/>
            <w:vAlign w:val="center"/>
          </w:tcPr>
          <w:p w14:paraId="7C89609D" w14:textId="136D2F8B" w:rsidR="003657BC" w:rsidRPr="003657BC" w:rsidRDefault="008D2DB3" w:rsidP="00CC4A14">
            <w:pPr>
              <w:spacing w:before="40" w:after="40"/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</w:pPr>
            <w:r w:rsidRPr="003657BC"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>UBND phường</w:t>
            </w:r>
            <w:r>
              <w:rPr>
                <w:rFonts w:eastAsia="Times New Roman" w:cs="Times New Roman"/>
                <w:b/>
                <w:bCs/>
                <w:color w:val="000000"/>
                <w:kern w:val="0"/>
                <w:sz w:val="26"/>
                <w:szCs w:val="26"/>
                <w14:ligatures w14:val="none"/>
              </w:rPr>
              <w:t xml:space="preserve"> Vạn Xuân</w:t>
            </w:r>
          </w:p>
        </w:tc>
      </w:tr>
      <w:tr w:rsidR="005103B2" w:rsidRPr="007A4C95" w14:paraId="38AA6243" w14:textId="77777777" w:rsidTr="002B181D">
        <w:trPr>
          <w:trHeight w:val="20"/>
        </w:trPr>
        <w:tc>
          <w:tcPr>
            <w:tcW w:w="710" w:type="dxa"/>
            <w:vAlign w:val="center"/>
          </w:tcPr>
          <w:p w14:paraId="3EC597DD" w14:textId="4CA82050" w:rsidR="005103B2" w:rsidRPr="007A4C95" w:rsidRDefault="005103B2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15</w:t>
            </w:r>
          </w:p>
        </w:tc>
        <w:tc>
          <w:tcPr>
            <w:tcW w:w="1539" w:type="dxa"/>
            <w:vAlign w:val="center"/>
          </w:tcPr>
          <w:p w14:paraId="3D5FD8E5" w14:textId="3249F8F1" w:rsidR="005103B2" w:rsidRPr="007A4C95" w:rsidRDefault="005103B2" w:rsidP="00CC4A14">
            <w:pPr>
              <w:spacing w:before="40" w:after="4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H55.115.02</w:t>
            </w:r>
          </w:p>
        </w:tc>
        <w:tc>
          <w:tcPr>
            <w:tcW w:w="2571" w:type="dxa"/>
            <w:vAlign w:val="center"/>
          </w:tcPr>
          <w:p w14:paraId="21109A57" w14:textId="5AE00546" w:rsidR="005103B2" w:rsidRPr="007A4C95" w:rsidRDefault="005103B2" w:rsidP="00CC4A14">
            <w:pPr>
              <w:spacing w:before="40" w:after="40"/>
              <w:rPr>
                <w:rFonts w:cs="Times New Roman"/>
                <w:sz w:val="26"/>
                <w:szCs w:val="26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tế, Hạ tầng và Đô thị phường Vạn Xuân</w:t>
            </w:r>
          </w:p>
        </w:tc>
        <w:tc>
          <w:tcPr>
            <w:tcW w:w="3119" w:type="dxa"/>
            <w:vAlign w:val="center"/>
          </w:tcPr>
          <w:p w14:paraId="14FDCA95" w14:textId="5F373275" w:rsidR="005103B2" w:rsidRPr="007A4C95" w:rsidRDefault="005103B2" w:rsidP="00CC4A14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Tổ dân phố Trường Thịnh, phường Vạn Xuân, tỉnh Thái Nguyên</w:t>
            </w:r>
          </w:p>
        </w:tc>
        <w:tc>
          <w:tcPr>
            <w:tcW w:w="1621" w:type="dxa"/>
            <w:vAlign w:val="center"/>
          </w:tcPr>
          <w:p w14:paraId="67517AD6" w14:textId="63979F26" w:rsidR="005103B2" w:rsidRPr="007A4C95" w:rsidRDefault="005103B2" w:rsidP="00CC4A14">
            <w:pPr>
              <w:spacing w:before="40" w:after="40"/>
              <w:jc w:val="center"/>
              <w:rPr>
                <w:rFonts w:cs="Times New Roman"/>
                <w:sz w:val="26"/>
                <w:szCs w:val="26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0989969111</w:t>
            </w:r>
          </w:p>
        </w:tc>
        <w:tc>
          <w:tcPr>
            <w:tcW w:w="2242" w:type="dxa"/>
            <w:vAlign w:val="center"/>
          </w:tcPr>
          <w:p w14:paraId="3BE2533C" w14:textId="023F6ACB" w:rsidR="005103B2" w:rsidRPr="007A4C95" w:rsidRDefault="005103B2" w:rsidP="00CC4A14">
            <w:pPr>
              <w:spacing w:before="40" w:after="40"/>
              <w:jc w:val="center"/>
              <w:rPr>
                <w:rFonts w:cs="Times New Roman"/>
                <w:color w:val="000000"/>
                <w:sz w:val="26"/>
                <w:szCs w:val="26"/>
              </w:rPr>
            </w:pPr>
            <w:r w:rsidRPr="007A4C95">
              <w:rPr>
                <w:rFonts w:cs="Times New Roman"/>
                <w:color w:val="000000"/>
                <w:sz w:val="26"/>
                <w:szCs w:val="26"/>
              </w:rPr>
              <w:t>Phòng Kinh tế phường Vạn Xuân</w:t>
            </w:r>
          </w:p>
        </w:tc>
        <w:tc>
          <w:tcPr>
            <w:tcW w:w="2329" w:type="dxa"/>
            <w:vAlign w:val="center"/>
          </w:tcPr>
          <w:p w14:paraId="74A0096C" w14:textId="110016DE" w:rsidR="005103B2" w:rsidRPr="007A4C95" w:rsidRDefault="00315DBF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i/>
                <w:iCs/>
                <w:color w:val="000000"/>
                <w:kern w:val="0"/>
                <w:sz w:val="26"/>
                <w:szCs w:val="26"/>
                <w14:ligatures w14:val="none"/>
              </w:rPr>
              <w:t>Không thay đổi</w:t>
            </w:r>
          </w:p>
        </w:tc>
        <w:tc>
          <w:tcPr>
            <w:tcW w:w="1713" w:type="dxa"/>
            <w:vAlign w:val="center"/>
          </w:tcPr>
          <w:p w14:paraId="3A967244" w14:textId="09866FB5" w:rsidR="005103B2" w:rsidRPr="007A4C95" w:rsidRDefault="00F2053E" w:rsidP="00CC4A14">
            <w:pPr>
              <w:spacing w:before="40" w:after="40"/>
              <w:jc w:val="center"/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</w:pPr>
            <w:r w:rsidRPr="007A4C95">
              <w:rPr>
                <w:rFonts w:eastAsia="Times New Roman" w:cs="Times New Roman"/>
                <w:color w:val="000000"/>
                <w:kern w:val="0"/>
                <w:sz w:val="26"/>
                <w:szCs w:val="26"/>
                <w14:ligatures w14:val="none"/>
              </w:rPr>
              <w:t>0912735408</w:t>
            </w:r>
          </w:p>
        </w:tc>
      </w:tr>
    </w:tbl>
    <w:p w14:paraId="4B690386" w14:textId="77777777" w:rsidR="007D0FE0" w:rsidRDefault="007D0FE0"/>
    <w:p w14:paraId="54ECFBC7" w14:textId="77777777" w:rsidR="007D0FE0" w:rsidRDefault="007D0FE0"/>
    <w:sectPr w:rsidR="007D0FE0" w:rsidSect="00DC2F1D">
      <w:headerReference w:type="default" r:id="rId6"/>
      <w:headerReference w:type="first" r:id="rId7"/>
      <w:pgSz w:w="16840" w:h="11907" w:orient="landscape" w:code="9"/>
      <w:pgMar w:top="851" w:right="851" w:bottom="851" w:left="851" w:header="454" w:footer="624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3108B5" w14:textId="77777777" w:rsidR="00965E2F" w:rsidRDefault="00965E2F" w:rsidP="0065427A">
      <w:pPr>
        <w:spacing w:after="0"/>
      </w:pPr>
      <w:r>
        <w:separator/>
      </w:r>
    </w:p>
  </w:endnote>
  <w:endnote w:type="continuationSeparator" w:id="0">
    <w:p w14:paraId="7A408157" w14:textId="77777777" w:rsidR="00965E2F" w:rsidRDefault="00965E2F" w:rsidP="0065427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 Bold"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2526E" w14:textId="77777777" w:rsidR="00965E2F" w:rsidRDefault="00965E2F" w:rsidP="0065427A">
      <w:pPr>
        <w:spacing w:after="0"/>
      </w:pPr>
      <w:r>
        <w:separator/>
      </w:r>
    </w:p>
  </w:footnote>
  <w:footnote w:type="continuationSeparator" w:id="0">
    <w:p w14:paraId="39D1F07E" w14:textId="77777777" w:rsidR="00965E2F" w:rsidRDefault="00965E2F" w:rsidP="0065427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B6F68" w14:textId="4F5800CB" w:rsidR="0065427A" w:rsidRPr="00DC2F1D" w:rsidRDefault="0065427A" w:rsidP="0065427A">
    <w:pPr>
      <w:pStyle w:val="Header"/>
      <w:jc w:val="center"/>
      <w:rPr>
        <w:sz w:val="26"/>
        <w:szCs w:val="26"/>
      </w:rPr>
    </w:pPr>
    <w:r w:rsidRPr="00DC2F1D">
      <w:rPr>
        <w:sz w:val="26"/>
        <w:szCs w:val="26"/>
      </w:rPr>
      <w:fldChar w:fldCharType="begin"/>
    </w:r>
    <w:r w:rsidRPr="00DC2F1D">
      <w:rPr>
        <w:sz w:val="26"/>
        <w:szCs w:val="26"/>
      </w:rPr>
      <w:instrText xml:space="preserve"> PAGE   \* MERGEFORMAT </w:instrText>
    </w:r>
    <w:r w:rsidRPr="00DC2F1D">
      <w:rPr>
        <w:sz w:val="26"/>
        <w:szCs w:val="26"/>
      </w:rPr>
      <w:fldChar w:fldCharType="separate"/>
    </w:r>
    <w:r w:rsidRPr="00DC2F1D">
      <w:rPr>
        <w:noProof/>
        <w:sz w:val="26"/>
        <w:szCs w:val="26"/>
      </w:rPr>
      <w:t>1</w:t>
    </w:r>
    <w:r w:rsidRPr="00DC2F1D">
      <w:rPr>
        <w:noProof/>
        <w:sz w:val="26"/>
        <w:szCs w:val="26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07359" w14:textId="553E8A97" w:rsidR="0065427A" w:rsidRDefault="0065427A" w:rsidP="0065427A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0FE0"/>
    <w:rsid w:val="000100DC"/>
    <w:rsid w:val="0009226B"/>
    <w:rsid w:val="000A731F"/>
    <w:rsid w:val="000D1ABC"/>
    <w:rsid w:val="001259DF"/>
    <w:rsid w:val="001372D8"/>
    <w:rsid w:val="0016499E"/>
    <w:rsid w:val="001D3B3D"/>
    <w:rsid w:val="0021207D"/>
    <w:rsid w:val="002A1C4B"/>
    <w:rsid w:val="002B181D"/>
    <w:rsid w:val="002D61C8"/>
    <w:rsid w:val="002F7440"/>
    <w:rsid w:val="00304D9D"/>
    <w:rsid w:val="00315DBF"/>
    <w:rsid w:val="00317A42"/>
    <w:rsid w:val="00324BF8"/>
    <w:rsid w:val="0034242F"/>
    <w:rsid w:val="003657BC"/>
    <w:rsid w:val="003D6B9D"/>
    <w:rsid w:val="003E11C8"/>
    <w:rsid w:val="004E7CD3"/>
    <w:rsid w:val="004F23F8"/>
    <w:rsid w:val="005103B2"/>
    <w:rsid w:val="00541255"/>
    <w:rsid w:val="00543F0F"/>
    <w:rsid w:val="005D5F41"/>
    <w:rsid w:val="0065427A"/>
    <w:rsid w:val="006929A9"/>
    <w:rsid w:val="006A515F"/>
    <w:rsid w:val="006E19E3"/>
    <w:rsid w:val="007330D3"/>
    <w:rsid w:val="00733704"/>
    <w:rsid w:val="007503F3"/>
    <w:rsid w:val="0079351E"/>
    <w:rsid w:val="007A4C95"/>
    <w:rsid w:val="007B6CAB"/>
    <w:rsid w:val="007D0FE0"/>
    <w:rsid w:val="00834799"/>
    <w:rsid w:val="008D2DB3"/>
    <w:rsid w:val="00965E2F"/>
    <w:rsid w:val="0098651B"/>
    <w:rsid w:val="009E733A"/>
    <w:rsid w:val="00AA1B75"/>
    <w:rsid w:val="00AF1546"/>
    <w:rsid w:val="00B1102C"/>
    <w:rsid w:val="00B31F2B"/>
    <w:rsid w:val="00B56333"/>
    <w:rsid w:val="00B57AFD"/>
    <w:rsid w:val="00B64C7E"/>
    <w:rsid w:val="00BA5F28"/>
    <w:rsid w:val="00BE305E"/>
    <w:rsid w:val="00BF50BC"/>
    <w:rsid w:val="00C060A3"/>
    <w:rsid w:val="00C16449"/>
    <w:rsid w:val="00C21D01"/>
    <w:rsid w:val="00C440EB"/>
    <w:rsid w:val="00C73F02"/>
    <w:rsid w:val="00C75075"/>
    <w:rsid w:val="00CB13ED"/>
    <w:rsid w:val="00CC4A14"/>
    <w:rsid w:val="00D86194"/>
    <w:rsid w:val="00D900DA"/>
    <w:rsid w:val="00DA39F6"/>
    <w:rsid w:val="00DB0B3D"/>
    <w:rsid w:val="00DC2F1D"/>
    <w:rsid w:val="00DC7FF4"/>
    <w:rsid w:val="00E40805"/>
    <w:rsid w:val="00E756BD"/>
    <w:rsid w:val="00EE4CA5"/>
    <w:rsid w:val="00F1550E"/>
    <w:rsid w:val="00F2053E"/>
    <w:rsid w:val="00F60613"/>
    <w:rsid w:val="00F670AA"/>
    <w:rsid w:val="00FF1153"/>
    <w:rsid w:val="00FF5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FE6E2E4"/>
  <w15:chartTrackingRefBased/>
  <w15:docId w15:val="{EE69CE52-DF4D-46C7-8DDB-1CAFD856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4"/>
        <w:lang w:val="en-US" w:eastAsia="en-US" w:bidi="ar-SA"/>
        <w14:ligatures w14:val="standardContextual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FE0"/>
  </w:style>
  <w:style w:type="paragraph" w:styleId="Heading1">
    <w:name w:val="heading 1"/>
    <w:basedOn w:val="Normal"/>
    <w:next w:val="Normal"/>
    <w:link w:val="Heading1Char"/>
    <w:uiPriority w:val="9"/>
    <w:qFormat/>
    <w:rsid w:val="007D0F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D0F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D0F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D0F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0F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D0FE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D0FE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D0FE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D0FE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D0F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D0F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D0FE0"/>
    <w:rPr>
      <w:rFonts w:asciiTheme="minorHAnsi" w:eastAsiaTheme="majorEastAsia" w:hAnsiTheme="minorHAnsi" w:cstheme="majorBidi"/>
      <w:color w:val="0F4761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D0FE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0FE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D0FE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D0FE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D0FE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D0FE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D0F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D0F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D0FE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D0FE0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D0FE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0FE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D0FE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D0FE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0F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0FE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D0FE0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9E733A"/>
    <w:rPr>
      <w:color w:val="467886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E733A"/>
    <w:rPr>
      <w:color w:val="96607D"/>
      <w:u w:val="single"/>
    </w:rPr>
  </w:style>
  <w:style w:type="paragraph" w:customStyle="1" w:styleId="msonormal0">
    <w:name w:val="msonormal"/>
    <w:basedOn w:val="Normal"/>
    <w:rsid w:val="009E733A"/>
    <w:pPr>
      <w:spacing w:before="100" w:beforeAutospacing="1" w:after="100" w:afterAutospacing="1"/>
    </w:pPr>
    <w:rPr>
      <w:rFonts w:eastAsia="Times New Roman" w:cs="Times New Roman"/>
      <w:kern w:val="0"/>
      <w:sz w:val="24"/>
      <w14:ligatures w14:val="none"/>
    </w:rPr>
  </w:style>
  <w:style w:type="paragraph" w:customStyle="1" w:styleId="xl63">
    <w:name w:val="xl63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64">
    <w:name w:val="xl64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65">
    <w:name w:val="xl65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6">
    <w:name w:val="xl66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7">
    <w:name w:val="xl67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8">
    <w:name w:val="xl68"/>
    <w:basedOn w:val="Normal"/>
    <w:rsid w:val="009E733A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69">
    <w:name w:val="xl69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0">
    <w:name w:val="xl70"/>
    <w:basedOn w:val="Normal"/>
    <w:rsid w:val="009E733A"/>
    <w:pPr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1">
    <w:name w:val="xl71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2">
    <w:name w:val="xl72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3">
    <w:name w:val="xl73"/>
    <w:basedOn w:val="Normal"/>
    <w:rsid w:val="009E733A"/>
    <w:pP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74">
    <w:name w:val="xl74"/>
    <w:basedOn w:val="Normal"/>
    <w:rsid w:val="009E733A"/>
    <w:pP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5">
    <w:name w:val="xl75"/>
    <w:basedOn w:val="Normal"/>
    <w:rsid w:val="009E733A"/>
    <w:pPr>
      <w:spacing w:before="100" w:beforeAutospacing="1" w:after="100" w:afterAutospacing="1"/>
      <w:textAlignment w:val="center"/>
    </w:pPr>
    <w:rPr>
      <w:rFonts w:eastAsia="Times New Roman" w:cs="Times New Roman"/>
      <w:color w:val="FF0000"/>
      <w:kern w:val="0"/>
      <w:sz w:val="24"/>
      <w14:ligatures w14:val="none"/>
    </w:rPr>
  </w:style>
  <w:style w:type="paragraph" w:customStyle="1" w:styleId="xl76">
    <w:name w:val="xl76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7">
    <w:name w:val="xl77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78">
    <w:name w:val="xl78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79">
    <w:name w:val="xl79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0">
    <w:name w:val="xl80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81">
    <w:name w:val="xl81"/>
    <w:basedOn w:val="Normal"/>
    <w:rsid w:val="009E733A"/>
    <w:pP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color w:val="FF0000"/>
      <w:kern w:val="0"/>
      <w:sz w:val="24"/>
      <w14:ligatures w14:val="none"/>
    </w:rPr>
  </w:style>
  <w:style w:type="paragraph" w:customStyle="1" w:styleId="xl82">
    <w:name w:val="xl82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83">
    <w:name w:val="xl83"/>
    <w:basedOn w:val="Normal"/>
    <w:rsid w:val="009E733A"/>
    <w:pPr>
      <w:spacing w:before="100" w:beforeAutospacing="1" w:after="100" w:afterAutospacing="1"/>
      <w:textAlignment w:val="center"/>
    </w:pPr>
    <w:rPr>
      <w:rFonts w:eastAsia="Times New Roman" w:cs="Times New Roman"/>
      <w:i/>
      <w:iCs/>
      <w:kern w:val="0"/>
      <w:sz w:val="24"/>
      <w14:ligatures w14:val="none"/>
    </w:rPr>
  </w:style>
  <w:style w:type="paragraph" w:customStyle="1" w:styleId="xl84">
    <w:name w:val="xl84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5">
    <w:name w:val="xl85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6">
    <w:name w:val="xl86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7">
    <w:name w:val="xl87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 w:cs="Times New Roman"/>
      <w:kern w:val="0"/>
      <w:sz w:val="24"/>
      <w14:ligatures w14:val="none"/>
    </w:rPr>
  </w:style>
  <w:style w:type="paragraph" w:customStyle="1" w:styleId="xl88">
    <w:name w:val="xl88"/>
    <w:basedOn w:val="Normal"/>
    <w:rsid w:val="009E733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 w:cs="Times New Roman"/>
      <w:b/>
      <w:bCs/>
      <w:kern w:val="0"/>
      <w:sz w:val="24"/>
      <w14:ligatures w14:val="none"/>
    </w:rPr>
  </w:style>
  <w:style w:type="paragraph" w:customStyle="1" w:styleId="xl89">
    <w:name w:val="xl89"/>
    <w:basedOn w:val="Normal"/>
    <w:rsid w:val="009E733A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sz w:val="26"/>
      <w:szCs w:val="26"/>
      <w14:ligatures w14:val="none"/>
    </w:rPr>
  </w:style>
  <w:style w:type="paragraph" w:customStyle="1" w:styleId="xl90">
    <w:name w:val="xl90"/>
    <w:basedOn w:val="Normal"/>
    <w:rsid w:val="009E733A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b/>
      <w:bCs/>
      <w:kern w:val="0"/>
      <w:sz w:val="26"/>
      <w:szCs w:val="26"/>
      <w14:ligatures w14:val="none"/>
    </w:rPr>
  </w:style>
  <w:style w:type="paragraph" w:customStyle="1" w:styleId="xl91">
    <w:name w:val="xl91"/>
    <w:basedOn w:val="Normal"/>
    <w:rsid w:val="009E733A"/>
    <w:pPr>
      <w:spacing w:before="100" w:beforeAutospacing="1" w:after="100" w:afterAutospacing="1"/>
      <w:jc w:val="center"/>
      <w:textAlignment w:val="top"/>
    </w:pPr>
    <w:rPr>
      <w:rFonts w:eastAsia="Times New Roman" w:cs="Times New Roman"/>
      <w:i/>
      <w:iCs/>
      <w:kern w:val="0"/>
      <w:sz w:val="24"/>
      <w14:ligatures w14:val="none"/>
    </w:rPr>
  </w:style>
  <w:style w:type="paragraph" w:customStyle="1" w:styleId="xl92">
    <w:name w:val="xl92"/>
    <w:basedOn w:val="Normal"/>
    <w:rsid w:val="009E733A"/>
    <w:pPr>
      <w:spacing w:before="100" w:beforeAutospacing="1" w:after="100" w:afterAutospacing="1"/>
      <w:jc w:val="right"/>
      <w:textAlignment w:val="center"/>
    </w:pPr>
    <w:rPr>
      <w:rFonts w:eastAsia="Times New Roman" w:cs="Times New Roman"/>
      <w:b/>
      <w:bCs/>
      <w:kern w:val="0"/>
      <w:sz w:val="26"/>
      <w:szCs w:val="26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9E73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E733A"/>
  </w:style>
  <w:style w:type="paragraph" w:styleId="Footer">
    <w:name w:val="footer"/>
    <w:basedOn w:val="Normal"/>
    <w:link w:val="FooterChar"/>
    <w:uiPriority w:val="99"/>
    <w:unhideWhenUsed/>
    <w:rsid w:val="009E73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E7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Anh Chiến</dc:creator>
  <cp:keywords/>
  <dc:description/>
  <cp:lastModifiedBy>THAIDH</cp:lastModifiedBy>
  <cp:revision>77</cp:revision>
  <dcterms:created xsi:type="dcterms:W3CDTF">2026-03-19T03:04:00Z</dcterms:created>
  <dcterms:modified xsi:type="dcterms:W3CDTF">2026-07-01T03:38:00Z</dcterms:modified>
</cp:coreProperties>
</file>